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18C" w:rsidRDefault="00957FDE" w:rsidP="00C94093">
      <w:pPr>
        <w:shd w:val="clear" w:color="auto" w:fill="FFFFFF"/>
        <w:spacing w:before="53"/>
        <w:rPr>
          <w:sz w:val="2"/>
          <w:szCs w:val="2"/>
        </w:rPr>
      </w:pPr>
      <w:r>
        <w:t xml:space="preserve"> </w:t>
      </w:r>
    </w:p>
    <w:p w:rsidR="009A0BEC" w:rsidRDefault="009A0BEC" w:rsidP="009A0BEC">
      <w:pPr>
        <w:shd w:val="clear" w:color="auto" w:fill="FFFFFF"/>
        <w:ind w:left="11"/>
        <w:jc w:val="center"/>
        <w:rPr>
          <w:rFonts w:eastAsia="Times New Roman"/>
          <w:bCs/>
          <w:spacing w:val="-7"/>
          <w:sz w:val="24"/>
          <w:szCs w:val="24"/>
        </w:rPr>
      </w:pPr>
    </w:p>
    <w:p w:rsidR="009A0BEC" w:rsidRDefault="009A0BEC" w:rsidP="009A0BEC">
      <w:pPr>
        <w:shd w:val="clear" w:color="auto" w:fill="FFFFFF"/>
        <w:ind w:left="11"/>
        <w:jc w:val="center"/>
        <w:rPr>
          <w:rFonts w:eastAsia="Times New Roman"/>
          <w:bCs/>
          <w:spacing w:val="-7"/>
          <w:sz w:val="24"/>
          <w:szCs w:val="24"/>
        </w:rPr>
      </w:pPr>
    </w:p>
    <w:p w:rsidR="009A0BEC" w:rsidRDefault="009A0BEC" w:rsidP="009A0BEC">
      <w:pPr>
        <w:shd w:val="clear" w:color="auto" w:fill="FFFFFF"/>
        <w:ind w:left="11"/>
        <w:jc w:val="center"/>
        <w:rPr>
          <w:rFonts w:eastAsia="Times New Roman"/>
          <w:bCs/>
          <w:spacing w:val="-7"/>
          <w:sz w:val="24"/>
          <w:szCs w:val="24"/>
        </w:rPr>
      </w:pPr>
    </w:p>
    <w:p w:rsidR="009A0BEC" w:rsidRDefault="009A0BEC" w:rsidP="009A0BEC">
      <w:pPr>
        <w:shd w:val="clear" w:color="auto" w:fill="FFFFFF"/>
        <w:ind w:left="11"/>
        <w:jc w:val="center"/>
        <w:rPr>
          <w:rFonts w:eastAsia="Times New Roman"/>
          <w:bCs/>
          <w:spacing w:val="-7"/>
          <w:sz w:val="24"/>
          <w:szCs w:val="24"/>
        </w:rPr>
      </w:pPr>
    </w:p>
    <w:p w:rsidR="0027239C" w:rsidRPr="0027239C" w:rsidRDefault="0027239C" w:rsidP="0027239C">
      <w:pPr>
        <w:autoSpaceDE/>
        <w:autoSpaceDN/>
        <w:adjustRightInd/>
        <w:jc w:val="center"/>
        <w:rPr>
          <w:rFonts w:eastAsia="Times New Roman"/>
          <w:color w:val="000000"/>
          <w:sz w:val="28"/>
          <w:szCs w:val="28"/>
        </w:rPr>
      </w:pPr>
      <w:r w:rsidRPr="0027239C">
        <w:rPr>
          <w:rFonts w:eastAsia="Times New Roman"/>
          <w:color w:val="000000"/>
          <w:sz w:val="28"/>
          <w:szCs w:val="28"/>
        </w:rPr>
        <w:t xml:space="preserve">Краснодарский край, г. Сочи  </w:t>
      </w:r>
    </w:p>
    <w:p w:rsidR="0027239C" w:rsidRPr="0027239C" w:rsidRDefault="0027239C" w:rsidP="0027239C">
      <w:pPr>
        <w:autoSpaceDE/>
        <w:autoSpaceDN/>
        <w:adjustRightInd/>
        <w:jc w:val="center"/>
        <w:rPr>
          <w:rFonts w:eastAsia="Times New Roman"/>
          <w:color w:val="000000"/>
          <w:sz w:val="28"/>
          <w:szCs w:val="28"/>
        </w:rPr>
      </w:pPr>
      <w:r w:rsidRPr="0027239C">
        <w:rPr>
          <w:rFonts w:eastAsia="Times New Roman"/>
          <w:color w:val="000000"/>
          <w:sz w:val="28"/>
          <w:szCs w:val="28"/>
        </w:rPr>
        <w:t>Муниципальное общеобразовательное бюджетное учреждение</w:t>
      </w:r>
    </w:p>
    <w:p w:rsidR="0027239C" w:rsidRPr="0027239C" w:rsidRDefault="0027239C" w:rsidP="0027239C">
      <w:pPr>
        <w:autoSpaceDE/>
        <w:autoSpaceDN/>
        <w:adjustRightInd/>
        <w:jc w:val="center"/>
        <w:rPr>
          <w:rFonts w:eastAsia="Times New Roman"/>
          <w:color w:val="000000"/>
          <w:sz w:val="28"/>
          <w:szCs w:val="28"/>
        </w:rPr>
      </w:pPr>
      <w:r w:rsidRPr="0027239C">
        <w:rPr>
          <w:rFonts w:eastAsia="Times New Roman"/>
          <w:color w:val="000000"/>
          <w:sz w:val="28"/>
          <w:szCs w:val="28"/>
        </w:rPr>
        <w:t xml:space="preserve"> гимназия № 76 г. Сочи имени </w:t>
      </w:r>
      <w:proofErr w:type="spellStart"/>
      <w:r w:rsidRPr="0027239C">
        <w:rPr>
          <w:rFonts w:eastAsia="Times New Roman"/>
          <w:color w:val="000000"/>
          <w:sz w:val="28"/>
          <w:szCs w:val="28"/>
        </w:rPr>
        <w:t>Кононцевой</w:t>
      </w:r>
      <w:proofErr w:type="spellEnd"/>
      <w:r w:rsidRPr="0027239C">
        <w:rPr>
          <w:rFonts w:eastAsia="Times New Roman"/>
          <w:color w:val="000000"/>
          <w:sz w:val="28"/>
          <w:szCs w:val="28"/>
        </w:rPr>
        <w:t xml:space="preserve"> Г.В.</w:t>
      </w:r>
    </w:p>
    <w:p w:rsidR="0027239C" w:rsidRPr="0027239C" w:rsidRDefault="0027239C" w:rsidP="0027239C">
      <w:pPr>
        <w:shd w:val="clear" w:color="auto" w:fill="FFFFFF"/>
        <w:autoSpaceDE/>
        <w:autoSpaceDN/>
        <w:adjustRightInd/>
        <w:ind w:left="4962"/>
        <w:rPr>
          <w:rFonts w:eastAsia="Times New Roman"/>
          <w:color w:val="000000"/>
          <w:sz w:val="28"/>
          <w:szCs w:val="28"/>
        </w:rPr>
      </w:pPr>
      <w:r w:rsidRPr="0027239C">
        <w:rPr>
          <w:rFonts w:eastAsia="Times New Roman"/>
          <w:color w:val="000000"/>
          <w:sz w:val="28"/>
          <w:szCs w:val="28"/>
        </w:rPr>
        <w:t xml:space="preserve"> </w:t>
      </w:r>
    </w:p>
    <w:p w:rsidR="0027239C" w:rsidRDefault="0027239C" w:rsidP="0027239C">
      <w:pPr>
        <w:widowControl/>
        <w:autoSpaceDE/>
        <w:autoSpaceDN/>
        <w:adjustRightInd/>
        <w:ind w:firstLine="709"/>
        <w:jc w:val="center"/>
        <w:rPr>
          <w:rFonts w:eastAsia="Calibri"/>
          <w:sz w:val="36"/>
          <w:szCs w:val="22"/>
          <w:lang w:eastAsia="en-US"/>
        </w:rPr>
      </w:pPr>
    </w:p>
    <w:p w:rsidR="0027239C" w:rsidRDefault="0027239C" w:rsidP="0027239C">
      <w:pPr>
        <w:widowControl/>
        <w:autoSpaceDE/>
        <w:autoSpaceDN/>
        <w:adjustRightInd/>
        <w:ind w:firstLine="709"/>
        <w:jc w:val="center"/>
        <w:rPr>
          <w:rFonts w:eastAsia="Calibri"/>
          <w:sz w:val="36"/>
          <w:szCs w:val="22"/>
          <w:lang w:eastAsia="en-US"/>
        </w:rPr>
      </w:pPr>
    </w:p>
    <w:p w:rsidR="0027239C" w:rsidRDefault="0027239C" w:rsidP="0027239C">
      <w:pPr>
        <w:widowControl/>
        <w:autoSpaceDE/>
        <w:autoSpaceDN/>
        <w:adjustRightInd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27239C">
        <w:rPr>
          <w:rFonts w:eastAsia="Calibri"/>
          <w:sz w:val="28"/>
          <w:szCs w:val="28"/>
          <w:lang w:eastAsia="en-US"/>
        </w:rPr>
        <w:t>Интеллектуальный</w:t>
      </w:r>
      <w:r w:rsidRPr="0027239C">
        <w:rPr>
          <w:rFonts w:eastAsia="Calibri"/>
          <w:sz w:val="28"/>
          <w:szCs w:val="28"/>
          <w:lang w:eastAsia="en-US"/>
        </w:rPr>
        <w:t xml:space="preserve"> тур игры «Идущие вместе»</w:t>
      </w:r>
    </w:p>
    <w:p w:rsidR="0027239C" w:rsidRPr="0027239C" w:rsidRDefault="0027239C" w:rsidP="0027239C">
      <w:pPr>
        <w:widowControl/>
        <w:autoSpaceDE/>
        <w:autoSpaceDN/>
        <w:adjustRightInd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27239C">
        <w:rPr>
          <w:rFonts w:eastAsia="Calibri"/>
          <w:sz w:val="28"/>
          <w:szCs w:val="28"/>
          <w:lang w:eastAsia="en-US"/>
        </w:rPr>
        <w:t xml:space="preserve"> среди учащихся </w:t>
      </w:r>
      <w:r w:rsidRPr="0027239C">
        <w:rPr>
          <w:rFonts w:eastAsia="Calibri"/>
          <w:sz w:val="28"/>
          <w:szCs w:val="28"/>
          <w:lang w:eastAsia="en-US"/>
        </w:rPr>
        <w:t>9-10</w:t>
      </w:r>
      <w:r w:rsidRPr="0027239C">
        <w:rPr>
          <w:rFonts w:eastAsia="Calibri"/>
          <w:sz w:val="28"/>
          <w:szCs w:val="28"/>
          <w:lang w:eastAsia="en-US"/>
        </w:rPr>
        <w:t xml:space="preserve"> классов</w:t>
      </w:r>
    </w:p>
    <w:p w:rsidR="0027239C" w:rsidRPr="0027239C" w:rsidRDefault="0027239C" w:rsidP="0027239C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</w:p>
    <w:p w:rsidR="0027239C" w:rsidRPr="0027239C" w:rsidRDefault="0027239C" w:rsidP="0027239C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</w:p>
    <w:p w:rsidR="009A0BEC" w:rsidRDefault="009A0BEC" w:rsidP="009A0BEC">
      <w:pPr>
        <w:shd w:val="clear" w:color="auto" w:fill="FFFFFF"/>
        <w:ind w:left="10"/>
        <w:jc w:val="center"/>
        <w:rPr>
          <w:rFonts w:eastAsia="Times New Roman"/>
          <w:b/>
          <w:bCs/>
          <w:spacing w:val="-7"/>
          <w:sz w:val="44"/>
          <w:szCs w:val="44"/>
        </w:rPr>
      </w:pPr>
    </w:p>
    <w:p w:rsidR="009A0BEC" w:rsidRDefault="009A0BEC" w:rsidP="009A0BEC">
      <w:pPr>
        <w:shd w:val="clear" w:color="auto" w:fill="FFFFFF"/>
        <w:ind w:left="10"/>
        <w:jc w:val="center"/>
        <w:rPr>
          <w:rFonts w:eastAsia="Times New Roman"/>
          <w:b/>
          <w:bCs/>
          <w:spacing w:val="-7"/>
          <w:sz w:val="44"/>
          <w:szCs w:val="44"/>
        </w:rPr>
      </w:pPr>
    </w:p>
    <w:p w:rsidR="0027239C" w:rsidRPr="0027239C" w:rsidRDefault="0027239C" w:rsidP="0027239C">
      <w:pPr>
        <w:widowControl/>
        <w:autoSpaceDE/>
        <w:autoSpaceDN/>
        <w:adjustRightInd/>
        <w:ind w:firstLine="709"/>
        <w:jc w:val="center"/>
        <w:rPr>
          <w:rFonts w:eastAsia="Calibri"/>
          <w:b/>
          <w:sz w:val="28"/>
          <w:szCs w:val="22"/>
          <w:lang w:eastAsia="en-US"/>
        </w:rPr>
      </w:pPr>
      <w:r w:rsidRPr="0027239C">
        <w:rPr>
          <w:rFonts w:eastAsia="Calibri"/>
          <w:b/>
          <w:sz w:val="28"/>
          <w:szCs w:val="22"/>
          <w:lang w:eastAsia="en-US"/>
        </w:rPr>
        <w:t>Интеллектуальная игра «</w:t>
      </w:r>
      <w:r w:rsidRPr="006B5C27">
        <w:rPr>
          <w:rFonts w:eastAsia="Calibri"/>
          <w:b/>
          <w:sz w:val="28"/>
          <w:szCs w:val="22"/>
          <w:lang w:eastAsia="en-US"/>
        </w:rPr>
        <w:t>Марафон наук</w:t>
      </w:r>
      <w:r w:rsidRPr="0027239C">
        <w:rPr>
          <w:rFonts w:eastAsia="Calibri"/>
          <w:b/>
          <w:sz w:val="28"/>
          <w:szCs w:val="22"/>
          <w:lang w:eastAsia="en-US"/>
        </w:rPr>
        <w:t>»</w:t>
      </w:r>
    </w:p>
    <w:p w:rsidR="0027239C" w:rsidRPr="0027239C" w:rsidRDefault="0027239C" w:rsidP="0027239C">
      <w:pPr>
        <w:widowControl/>
        <w:autoSpaceDE/>
        <w:autoSpaceDN/>
        <w:adjustRightInd/>
        <w:ind w:firstLine="709"/>
        <w:jc w:val="center"/>
        <w:rPr>
          <w:rFonts w:eastAsia="Calibri"/>
          <w:b/>
          <w:sz w:val="28"/>
          <w:szCs w:val="22"/>
          <w:lang w:eastAsia="en-US"/>
        </w:rPr>
      </w:pPr>
    </w:p>
    <w:p w:rsidR="0027239C" w:rsidRPr="0027239C" w:rsidRDefault="0027239C" w:rsidP="0027239C">
      <w:pPr>
        <w:widowControl/>
        <w:autoSpaceDE/>
        <w:autoSpaceDN/>
        <w:adjustRightInd/>
        <w:ind w:firstLine="709"/>
        <w:jc w:val="center"/>
        <w:rPr>
          <w:rFonts w:eastAsia="Calibri"/>
          <w:b/>
          <w:sz w:val="28"/>
          <w:szCs w:val="22"/>
          <w:lang w:eastAsia="en-US"/>
        </w:rPr>
      </w:pPr>
    </w:p>
    <w:p w:rsidR="0027239C" w:rsidRPr="0027239C" w:rsidRDefault="0027239C" w:rsidP="0027239C">
      <w:pPr>
        <w:widowControl/>
        <w:autoSpaceDE/>
        <w:autoSpaceDN/>
        <w:adjustRightInd/>
        <w:ind w:firstLine="709"/>
        <w:jc w:val="center"/>
        <w:rPr>
          <w:rFonts w:eastAsia="Calibri"/>
          <w:sz w:val="28"/>
          <w:szCs w:val="22"/>
          <w:lang w:eastAsia="en-US"/>
        </w:rPr>
      </w:pPr>
    </w:p>
    <w:p w:rsidR="0027239C" w:rsidRDefault="0027239C" w:rsidP="0027239C">
      <w:pPr>
        <w:widowControl/>
        <w:autoSpaceDE/>
        <w:autoSpaceDN/>
        <w:adjustRightInd/>
        <w:ind w:firstLine="709"/>
        <w:jc w:val="center"/>
        <w:rPr>
          <w:rFonts w:eastAsia="Calibri"/>
          <w:sz w:val="28"/>
          <w:szCs w:val="22"/>
          <w:lang w:eastAsia="en-US"/>
        </w:rPr>
      </w:pPr>
    </w:p>
    <w:p w:rsidR="0027239C" w:rsidRDefault="0027239C" w:rsidP="0027239C">
      <w:pPr>
        <w:widowControl/>
        <w:autoSpaceDE/>
        <w:autoSpaceDN/>
        <w:adjustRightInd/>
        <w:ind w:firstLine="709"/>
        <w:jc w:val="center"/>
        <w:rPr>
          <w:rFonts w:eastAsia="Calibri"/>
          <w:sz w:val="28"/>
          <w:szCs w:val="22"/>
          <w:lang w:eastAsia="en-US"/>
        </w:rPr>
      </w:pPr>
    </w:p>
    <w:p w:rsidR="0027239C" w:rsidRDefault="0027239C" w:rsidP="0027239C">
      <w:pPr>
        <w:widowControl/>
        <w:autoSpaceDE/>
        <w:autoSpaceDN/>
        <w:adjustRightInd/>
        <w:ind w:firstLine="709"/>
        <w:jc w:val="center"/>
        <w:rPr>
          <w:rFonts w:eastAsia="Calibri"/>
          <w:sz w:val="28"/>
          <w:szCs w:val="22"/>
          <w:lang w:eastAsia="en-US"/>
        </w:rPr>
      </w:pPr>
    </w:p>
    <w:p w:rsidR="0027239C" w:rsidRDefault="0027239C" w:rsidP="0027239C">
      <w:pPr>
        <w:widowControl/>
        <w:autoSpaceDE/>
        <w:autoSpaceDN/>
        <w:adjustRightInd/>
        <w:ind w:firstLine="709"/>
        <w:jc w:val="center"/>
        <w:rPr>
          <w:rFonts w:eastAsia="Calibri"/>
          <w:sz w:val="28"/>
          <w:szCs w:val="22"/>
          <w:lang w:eastAsia="en-US"/>
        </w:rPr>
      </w:pPr>
    </w:p>
    <w:p w:rsidR="0027239C" w:rsidRPr="0027239C" w:rsidRDefault="0027239C" w:rsidP="0027239C">
      <w:pPr>
        <w:widowControl/>
        <w:autoSpaceDE/>
        <w:autoSpaceDN/>
        <w:adjustRightInd/>
        <w:ind w:firstLine="709"/>
        <w:jc w:val="center"/>
        <w:rPr>
          <w:rFonts w:eastAsia="Calibri"/>
          <w:sz w:val="28"/>
          <w:szCs w:val="22"/>
          <w:lang w:eastAsia="en-US"/>
        </w:rPr>
      </w:pPr>
    </w:p>
    <w:p w:rsidR="0027239C" w:rsidRPr="0027239C" w:rsidRDefault="0027239C" w:rsidP="0027239C">
      <w:pPr>
        <w:widowControl/>
        <w:autoSpaceDE/>
        <w:autoSpaceDN/>
        <w:adjustRightInd/>
        <w:ind w:firstLine="709"/>
        <w:jc w:val="center"/>
        <w:rPr>
          <w:rFonts w:eastAsia="Calibri"/>
          <w:sz w:val="28"/>
          <w:szCs w:val="22"/>
          <w:lang w:eastAsia="en-US"/>
        </w:rPr>
      </w:pPr>
    </w:p>
    <w:p w:rsidR="0027239C" w:rsidRPr="0027239C" w:rsidRDefault="0027239C" w:rsidP="0027239C">
      <w:pPr>
        <w:widowControl/>
        <w:autoSpaceDE/>
        <w:autoSpaceDN/>
        <w:adjustRightInd/>
        <w:ind w:firstLine="709"/>
        <w:jc w:val="center"/>
        <w:rPr>
          <w:rFonts w:eastAsia="Calibri"/>
          <w:sz w:val="28"/>
          <w:szCs w:val="22"/>
          <w:lang w:eastAsia="en-US"/>
        </w:rPr>
      </w:pPr>
    </w:p>
    <w:p w:rsidR="0027239C" w:rsidRPr="0027239C" w:rsidRDefault="0027239C" w:rsidP="0027239C">
      <w:pPr>
        <w:widowControl/>
        <w:autoSpaceDE/>
        <w:autoSpaceDN/>
        <w:adjustRightInd/>
        <w:ind w:firstLine="709"/>
        <w:jc w:val="right"/>
        <w:rPr>
          <w:rFonts w:eastAsia="Calibri"/>
          <w:sz w:val="28"/>
          <w:szCs w:val="22"/>
          <w:lang w:eastAsia="en-US"/>
        </w:rPr>
      </w:pPr>
      <w:proofErr w:type="spellStart"/>
      <w:r>
        <w:rPr>
          <w:rFonts w:eastAsia="Calibri"/>
          <w:sz w:val="28"/>
          <w:szCs w:val="22"/>
          <w:lang w:eastAsia="en-US"/>
        </w:rPr>
        <w:t>Егиазарова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Валентина Валерьевна</w:t>
      </w:r>
    </w:p>
    <w:p w:rsidR="0027239C" w:rsidRPr="0027239C" w:rsidRDefault="0027239C" w:rsidP="0027239C">
      <w:pPr>
        <w:widowControl/>
        <w:autoSpaceDE/>
        <w:autoSpaceDN/>
        <w:adjustRightInd/>
        <w:ind w:firstLine="709"/>
        <w:jc w:val="right"/>
        <w:rPr>
          <w:rFonts w:eastAsia="Calibri"/>
          <w:sz w:val="28"/>
          <w:szCs w:val="22"/>
          <w:lang w:eastAsia="en-US"/>
        </w:rPr>
      </w:pPr>
      <w:r w:rsidRPr="0027239C">
        <w:rPr>
          <w:rFonts w:eastAsia="Calibri"/>
          <w:sz w:val="28"/>
          <w:szCs w:val="22"/>
          <w:lang w:eastAsia="en-US"/>
        </w:rPr>
        <w:t xml:space="preserve"> учитель </w:t>
      </w:r>
      <w:r>
        <w:rPr>
          <w:rFonts w:eastAsia="Calibri"/>
          <w:sz w:val="28"/>
          <w:szCs w:val="22"/>
          <w:lang w:eastAsia="en-US"/>
        </w:rPr>
        <w:t xml:space="preserve">химии </w:t>
      </w:r>
      <w:r w:rsidRPr="0027239C">
        <w:rPr>
          <w:rFonts w:eastAsia="Calibri"/>
          <w:sz w:val="28"/>
          <w:szCs w:val="22"/>
          <w:lang w:eastAsia="en-US"/>
        </w:rPr>
        <w:t>высшей категории.</w:t>
      </w:r>
    </w:p>
    <w:p w:rsidR="009A0BEC" w:rsidRPr="0027239C" w:rsidRDefault="0027239C" w:rsidP="0027239C">
      <w:pPr>
        <w:widowControl/>
        <w:autoSpaceDE/>
        <w:autoSpaceDN/>
        <w:adjustRightInd/>
        <w:jc w:val="both"/>
        <w:rPr>
          <w:rFonts w:eastAsia="Calibri"/>
          <w:sz w:val="28"/>
          <w:szCs w:val="22"/>
          <w:lang w:eastAsia="en-US"/>
        </w:rPr>
      </w:pPr>
      <w:r w:rsidRPr="0027239C">
        <w:rPr>
          <w:rFonts w:eastAsia="Calibri"/>
          <w:sz w:val="28"/>
          <w:szCs w:val="22"/>
          <w:lang w:eastAsia="en-US"/>
        </w:rPr>
        <w:br w:type="page"/>
      </w:r>
    </w:p>
    <w:p w:rsidR="0027239C" w:rsidRPr="006B5C27" w:rsidRDefault="0027239C" w:rsidP="0027239C">
      <w:pPr>
        <w:jc w:val="center"/>
        <w:rPr>
          <w:rFonts w:eastAsia="Times New Roman"/>
          <w:b/>
          <w:bCs/>
          <w:color w:val="000000"/>
          <w:kern w:val="28"/>
          <w:sz w:val="28"/>
          <w:szCs w:val="28"/>
        </w:rPr>
      </w:pPr>
      <w:r w:rsidRPr="006B5C27">
        <w:rPr>
          <w:rFonts w:eastAsia="Times New Roman"/>
          <w:b/>
          <w:bCs/>
          <w:color w:val="000000"/>
          <w:kern w:val="28"/>
          <w:sz w:val="28"/>
          <w:szCs w:val="28"/>
        </w:rPr>
        <w:lastRenderedPageBreak/>
        <w:t>Положение</w:t>
      </w:r>
    </w:p>
    <w:p w:rsidR="0027239C" w:rsidRPr="006B5C27" w:rsidRDefault="0027239C" w:rsidP="0027239C">
      <w:pPr>
        <w:overflowPunct w:val="0"/>
        <w:jc w:val="center"/>
        <w:rPr>
          <w:rFonts w:eastAsia="Times New Roman"/>
          <w:color w:val="000000"/>
          <w:kern w:val="28"/>
          <w:sz w:val="28"/>
          <w:szCs w:val="28"/>
        </w:rPr>
      </w:pPr>
      <w:r w:rsidRPr="006B5C27">
        <w:rPr>
          <w:rFonts w:eastAsia="Times New Roman"/>
          <w:color w:val="000000"/>
          <w:kern w:val="28"/>
          <w:sz w:val="28"/>
          <w:szCs w:val="28"/>
        </w:rPr>
        <w:t>о проведении интеллектуального тура</w:t>
      </w:r>
    </w:p>
    <w:p w:rsidR="0027239C" w:rsidRPr="006B5C27" w:rsidRDefault="0027239C" w:rsidP="0027239C">
      <w:pPr>
        <w:overflowPunct w:val="0"/>
        <w:jc w:val="center"/>
        <w:rPr>
          <w:rFonts w:eastAsia="Times New Roman"/>
          <w:color w:val="000000"/>
          <w:kern w:val="28"/>
          <w:sz w:val="28"/>
          <w:szCs w:val="28"/>
        </w:rPr>
      </w:pPr>
      <w:r w:rsidRPr="006B5C27">
        <w:rPr>
          <w:rFonts w:eastAsia="Times New Roman"/>
          <w:color w:val="000000"/>
          <w:kern w:val="28"/>
          <w:sz w:val="28"/>
          <w:szCs w:val="28"/>
        </w:rPr>
        <w:t>для 9-10 классов «Марафон наук»</w:t>
      </w:r>
    </w:p>
    <w:p w:rsidR="0027239C" w:rsidRPr="003D1E13" w:rsidRDefault="0027239C" w:rsidP="0027239C">
      <w:pPr>
        <w:overflowPunct w:val="0"/>
        <w:jc w:val="center"/>
        <w:rPr>
          <w:rFonts w:eastAsia="Times New Roman"/>
          <w:color w:val="000000"/>
          <w:kern w:val="28"/>
          <w:sz w:val="24"/>
          <w:szCs w:val="24"/>
        </w:rPr>
      </w:pPr>
    </w:p>
    <w:p w:rsidR="006B5C27" w:rsidRDefault="006B5C27" w:rsidP="003D1E13">
      <w:pPr>
        <w:overflowPunct w:val="0"/>
        <w:rPr>
          <w:rFonts w:eastAsia="Times New Roman"/>
          <w:b/>
          <w:bCs/>
          <w:color w:val="000000"/>
          <w:kern w:val="28"/>
          <w:sz w:val="24"/>
          <w:szCs w:val="24"/>
        </w:rPr>
      </w:pPr>
    </w:p>
    <w:p w:rsidR="0027239C" w:rsidRPr="003D1E13" w:rsidRDefault="0027239C" w:rsidP="003D1E13">
      <w:pPr>
        <w:overflowPunct w:val="0"/>
        <w:rPr>
          <w:rFonts w:eastAsia="Times New Roman"/>
          <w:b/>
          <w:bCs/>
          <w:color w:val="000000"/>
          <w:kern w:val="28"/>
          <w:sz w:val="24"/>
          <w:szCs w:val="24"/>
        </w:rPr>
      </w:pPr>
      <w:r w:rsidRPr="003D1E13">
        <w:rPr>
          <w:rFonts w:eastAsia="Times New Roman"/>
          <w:b/>
          <w:bCs/>
          <w:color w:val="000000"/>
          <w:kern w:val="28"/>
          <w:sz w:val="24"/>
          <w:szCs w:val="24"/>
        </w:rPr>
        <w:t>Цел</w:t>
      </w:r>
      <w:r w:rsidR="003D1E13" w:rsidRPr="003D1E13">
        <w:rPr>
          <w:rFonts w:eastAsia="Times New Roman"/>
          <w:b/>
          <w:bCs/>
          <w:color w:val="000000"/>
          <w:kern w:val="28"/>
          <w:sz w:val="24"/>
          <w:szCs w:val="24"/>
        </w:rPr>
        <w:t>и</w:t>
      </w:r>
      <w:r w:rsidRPr="003D1E13">
        <w:rPr>
          <w:rFonts w:eastAsia="Times New Roman"/>
          <w:b/>
          <w:bCs/>
          <w:color w:val="000000"/>
          <w:kern w:val="28"/>
          <w:sz w:val="24"/>
          <w:szCs w:val="24"/>
        </w:rPr>
        <w:t xml:space="preserve"> и задачи:</w:t>
      </w:r>
    </w:p>
    <w:p w:rsidR="003D1E13" w:rsidRPr="003D1E13" w:rsidRDefault="003D1E13" w:rsidP="003D1E13">
      <w:pPr>
        <w:pStyle w:val="a3"/>
        <w:widowControl/>
        <w:numPr>
          <w:ilvl w:val="0"/>
          <w:numId w:val="10"/>
        </w:numPr>
        <w:tabs>
          <w:tab w:val="left" w:pos="720"/>
        </w:tabs>
        <w:suppressAutoHyphens/>
        <w:autoSpaceDE/>
        <w:autoSpaceDN/>
        <w:adjustRightInd/>
        <w:contextualSpacing w:val="0"/>
        <w:rPr>
          <w:sz w:val="24"/>
          <w:szCs w:val="24"/>
        </w:rPr>
      </w:pPr>
      <w:r w:rsidRPr="003D1E13">
        <w:rPr>
          <w:sz w:val="24"/>
          <w:szCs w:val="24"/>
        </w:rPr>
        <w:t>Развитие интереса к предметам естественного цикла</w:t>
      </w:r>
    </w:p>
    <w:p w:rsidR="003D1E13" w:rsidRPr="003D1E13" w:rsidRDefault="003D1E13" w:rsidP="003D1E13">
      <w:pPr>
        <w:pStyle w:val="a3"/>
        <w:widowControl/>
        <w:numPr>
          <w:ilvl w:val="0"/>
          <w:numId w:val="10"/>
        </w:numPr>
        <w:tabs>
          <w:tab w:val="left" w:pos="720"/>
        </w:tabs>
        <w:suppressAutoHyphens/>
        <w:autoSpaceDE/>
        <w:autoSpaceDN/>
        <w:adjustRightInd/>
        <w:contextualSpacing w:val="0"/>
        <w:rPr>
          <w:sz w:val="24"/>
          <w:szCs w:val="24"/>
        </w:rPr>
      </w:pPr>
      <w:r w:rsidRPr="003D1E13">
        <w:rPr>
          <w:sz w:val="24"/>
          <w:szCs w:val="24"/>
        </w:rPr>
        <w:t>Повторение и закрепление изученного материала</w:t>
      </w:r>
    </w:p>
    <w:p w:rsidR="003D1E13" w:rsidRPr="003D1E13" w:rsidRDefault="003D1E13" w:rsidP="003D1E13">
      <w:pPr>
        <w:pStyle w:val="a3"/>
        <w:widowControl/>
        <w:numPr>
          <w:ilvl w:val="0"/>
          <w:numId w:val="10"/>
        </w:numPr>
        <w:tabs>
          <w:tab w:val="left" w:pos="720"/>
        </w:tabs>
        <w:suppressAutoHyphens/>
        <w:autoSpaceDE/>
        <w:autoSpaceDN/>
        <w:adjustRightInd/>
        <w:contextualSpacing w:val="0"/>
        <w:rPr>
          <w:sz w:val="24"/>
          <w:szCs w:val="24"/>
        </w:rPr>
      </w:pPr>
      <w:r w:rsidRPr="003D1E13">
        <w:rPr>
          <w:sz w:val="24"/>
          <w:szCs w:val="24"/>
        </w:rPr>
        <w:t>Развитие творческих способностей учащихся и воспитание активной жизненной позиции.</w:t>
      </w:r>
    </w:p>
    <w:p w:rsidR="003D1E13" w:rsidRPr="003D1E13" w:rsidRDefault="003D1E13" w:rsidP="003D1E13">
      <w:pPr>
        <w:pStyle w:val="a3"/>
        <w:widowControl/>
        <w:numPr>
          <w:ilvl w:val="0"/>
          <w:numId w:val="10"/>
        </w:numPr>
        <w:tabs>
          <w:tab w:val="left" w:pos="720"/>
        </w:tabs>
        <w:suppressAutoHyphens/>
        <w:autoSpaceDE/>
        <w:autoSpaceDN/>
        <w:adjustRightInd/>
        <w:spacing w:line="276" w:lineRule="auto"/>
        <w:contextualSpacing w:val="0"/>
        <w:rPr>
          <w:sz w:val="24"/>
          <w:szCs w:val="24"/>
        </w:rPr>
      </w:pPr>
      <w:r w:rsidRPr="003D1E13">
        <w:rPr>
          <w:sz w:val="24"/>
          <w:szCs w:val="24"/>
        </w:rPr>
        <w:t xml:space="preserve">Выявление одаренных детей, проявляющих повышенный интерес к предметам </w:t>
      </w:r>
      <w:proofErr w:type="gramStart"/>
      <w:r w:rsidR="006B5C27" w:rsidRPr="003D1E13">
        <w:rPr>
          <w:sz w:val="24"/>
          <w:szCs w:val="24"/>
        </w:rPr>
        <w:t>естественно</w:t>
      </w:r>
      <w:r w:rsidRPr="003D1E13">
        <w:rPr>
          <w:sz w:val="24"/>
          <w:szCs w:val="24"/>
        </w:rPr>
        <w:t>-научного</w:t>
      </w:r>
      <w:proofErr w:type="gramEnd"/>
      <w:r w:rsidRPr="003D1E13">
        <w:rPr>
          <w:sz w:val="24"/>
          <w:szCs w:val="24"/>
        </w:rPr>
        <w:t xml:space="preserve"> цикла.</w:t>
      </w:r>
    </w:p>
    <w:p w:rsidR="0027239C" w:rsidRPr="006B5C27" w:rsidRDefault="003D1E13" w:rsidP="006B5C27">
      <w:pPr>
        <w:pStyle w:val="a3"/>
        <w:widowControl/>
        <w:numPr>
          <w:ilvl w:val="0"/>
          <w:numId w:val="10"/>
        </w:numPr>
        <w:tabs>
          <w:tab w:val="left" w:pos="720"/>
        </w:tabs>
        <w:suppressAutoHyphens/>
        <w:autoSpaceDE/>
        <w:autoSpaceDN/>
        <w:adjustRightInd/>
        <w:spacing w:line="276" w:lineRule="auto"/>
        <w:contextualSpacing w:val="0"/>
        <w:rPr>
          <w:sz w:val="24"/>
          <w:szCs w:val="24"/>
        </w:rPr>
      </w:pPr>
      <w:r w:rsidRPr="003D1E13">
        <w:rPr>
          <w:sz w:val="24"/>
          <w:szCs w:val="24"/>
        </w:rPr>
        <w:t>Проверка практических умений и навыков по предметам естественного цикла.</w:t>
      </w:r>
    </w:p>
    <w:p w:rsidR="0027239C" w:rsidRPr="003D1E13" w:rsidRDefault="0027239C" w:rsidP="006B5C27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239C">
        <w:rPr>
          <w:rFonts w:eastAsia="Calibri"/>
          <w:b/>
          <w:sz w:val="24"/>
          <w:szCs w:val="24"/>
          <w:lang w:eastAsia="en-US"/>
        </w:rPr>
        <w:t xml:space="preserve">Участники: </w:t>
      </w:r>
      <w:r w:rsidRPr="0027239C">
        <w:rPr>
          <w:rFonts w:eastAsia="Calibri"/>
          <w:sz w:val="24"/>
          <w:szCs w:val="24"/>
          <w:lang w:eastAsia="en-US"/>
        </w:rPr>
        <w:t>команда из 8 человек.</w:t>
      </w:r>
    </w:p>
    <w:p w:rsidR="006B5C27" w:rsidRDefault="006B5C27" w:rsidP="00A64182">
      <w:pPr>
        <w:overflowPunct w:val="0"/>
        <w:rPr>
          <w:rFonts w:eastAsia="Times New Roman"/>
          <w:b/>
          <w:bCs/>
          <w:color w:val="000000"/>
          <w:kern w:val="28"/>
          <w:sz w:val="24"/>
          <w:szCs w:val="24"/>
        </w:rPr>
      </w:pPr>
    </w:p>
    <w:p w:rsidR="00A64182" w:rsidRPr="003D1E13" w:rsidRDefault="00A64182" w:rsidP="00A64182">
      <w:pPr>
        <w:overflowPunct w:val="0"/>
        <w:rPr>
          <w:rFonts w:eastAsia="Times New Roman"/>
          <w:b/>
          <w:bCs/>
          <w:color w:val="000000"/>
          <w:kern w:val="28"/>
          <w:sz w:val="24"/>
          <w:szCs w:val="24"/>
        </w:rPr>
      </w:pPr>
      <w:r w:rsidRPr="003D1E13">
        <w:rPr>
          <w:rFonts w:eastAsia="Times New Roman"/>
          <w:b/>
          <w:bCs/>
          <w:color w:val="000000"/>
          <w:kern w:val="28"/>
          <w:sz w:val="24"/>
          <w:szCs w:val="24"/>
        </w:rPr>
        <w:t xml:space="preserve">Дата, время: </w:t>
      </w:r>
      <w:r w:rsidRPr="003D1E13">
        <w:rPr>
          <w:rFonts w:eastAsia="Times New Roman"/>
          <w:color w:val="000000"/>
          <w:kern w:val="28"/>
          <w:sz w:val="24"/>
          <w:szCs w:val="24"/>
        </w:rPr>
        <w:t xml:space="preserve">05.11.2020 среди 9-10 </w:t>
      </w:r>
      <w:proofErr w:type="spellStart"/>
      <w:r w:rsidRPr="003D1E13">
        <w:rPr>
          <w:rFonts w:eastAsia="Times New Roman"/>
          <w:color w:val="000000"/>
          <w:kern w:val="28"/>
          <w:sz w:val="24"/>
          <w:szCs w:val="24"/>
        </w:rPr>
        <w:t>кл</w:t>
      </w:r>
      <w:proofErr w:type="spellEnd"/>
    </w:p>
    <w:p w:rsidR="00A64182" w:rsidRPr="0027239C" w:rsidRDefault="00A64182" w:rsidP="0027239C">
      <w:pPr>
        <w:widowControl/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27239C" w:rsidRPr="003D1E13" w:rsidRDefault="0027239C" w:rsidP="006B5C27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239C">
        <w:rPr>
          <w:rFonts w:eastAsia="Calibri"/>
          <w:b/>
          <w:sz w:val="24"/>
          <w:szCs w:val="24"/>
          <w:lang w:eastAsia="en-US"/>
        </w:rPr>
        <w:t>Место проведения:</w:t>
      </w:r>
      <w:r w:rsidRPr="0027239C">
        <w:rPr>
          <w:rFonts w:eastAsia="Calibri"/>
          <w:sz w:val="24"/>
          <w:szCs w:val="24"/>
          <w:lang w:eastAsia="en-US"/>
        </w:rPr>
        <w:t xml:space="preserve"> </w:t>
      </w:r>
    </w:p>
    <w:p w:rsidR="00A64182" w:rsidRPr="003D1E13" w:rsidRDefault="00A64182" w:rsidP="0027239C">
      <w:pPr>
        <w:widowControl/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D1E13">
        <w:rPr>
          <w:rFonts w:eastAsia="Calibri"/>
          <w:sz w:val="24"/>
          <w:szCs w:val="24"/>
          <w:lang w:eastAsia="en-US"/>
        </w:rPr>
        <w:t xml:space="preserve">9 </w:t>
      </w:r>
      <w:proofErr w:type="gramStart"/>
      <w:r w:rsidRPr="003D1E13">
        <w:rPr>
          <w:rFonts w:eastAsia="Calibri"/>
          <w:sz w:val="24"/>
          <w:szCs w:val="24"/>
          <w:lang w:eastAsia="en-US"/>
        </w:rPr>
        <w:t>А-</w:t>
      </w:r>
      <w:proofErr w:type="gramEnd"/>
      <w:r w:rsidRPr="003D1E13">
        <w:rPr>
          <w:rFonts w:eastAsia="Calibri"/>
          <w:sz w:val="24"/>
          <w:szCs w:val="24"/>
          <w:lang w:eastAsia="en-US"/>
        </w:rPr>
        <w:t xml:space="preserve"> кабинет 25</w:t>
      </w:r>
    </w:p>
    <w:p w:rsidR="00A64182" w:rsidRPr="003D1E13" w:rsidRDefault="00A64182" w:rsidP="0027239C">
      <w:pPr>
        <w:widowControl/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D1E13">
        <w:rPr>
          <w:rFonts w:eastAsia="Calibri"/>
          <w:sz w:val="24"/>
          <w:szCs w:val="24"/>
          <w:lang w:eastAsia="en-US"/>
        </w:rPr>
        <w:t xml:space="preserve">9 </w:t>
      </w:r>
      <w:proofErr w:type="gramStart"/>
      <w:r w:rsidRPr="003D1E13">
        <w:rPr>
          <w:rFonts w:eastAsia="Calibri"/>
          <w:sz w:val="24"/>
          <w:szCs w:val="24"/>
          <w:lang w:eastAsia="en-US"/>
        </w:rPr>
        <w:t>Б-</w:t>
      </w:r>
      <w:proofErr w:type="gramEnd"/>
      <w:r w:rsidRPr="003D1E13">
        <w:rPr>
          <w:rFonts w:eastAsia="Calibri"/>
          <w:sz w:val="24"/>
          <w:szCs w:val="24"/>
          <w:lang w:eastAsia="en-US"/>
        </w:rPr>
        <w:t xml:space="preserve"> кабинет 24</w:t>
      </w:r>
    </w:p>
    <w:p w:rsidR="00A64182" w:rsidRPr="003D1E13" w:rsidRDefault="00A64182" w:rsidP="0027239C">
      <w:pPr>
        <w:widowControl/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D1E13">
        <w:rPr>
          <w:rFonts w:eastAsia="Calibri"/>
          <w:sz w:val="24"/>
          <w:szCs w:val="24"/>
          <w:lang w:eastAsia="en-US"/>
        </w:rPr>
        <w:t xml:space="preserve">9 </w:t>
      </w:r>
      <w:proofErr w:type="gramStart"/>
      <w:r w:rsidRPr="003D1E13">
        <w:rPr>
          <w:rFonts w:eastAsia="Calibri"/>
          <w:sz w:val="24"/>
          <w:szCs w:val="24"/>
          <w:lang w:eastAsia="en-US"/>
        </w:rPr>
        <w:t>Г-</w:t>
      </w:r>
      <w:proofErr w:type="gramEnd"/>
      <w:r w:rsidRPr="003D1E13">
        <w:rPr>
          <w:rFonts w:eastAsia="Calibri"/>
          <w:sz w:val="24"/>
          <w:szCs w:val="24"/>
          <w:lang w:eastAsia="en-US"/>
        </w:rPr>
        <w:t xml:space="preserve"> кабинет 23</w:t>
      </w:r>
    </w:p>
    <w:p w:rsidR="00A64182" w:rsidRPr="003D1E13" w:rsidRDefault="00A64182" w:rsidP="0027239C">
      <w:pPr>
        <w:widowControl/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D1E13">
        <w:rPr>
          <w:rFonts w:eastAsia="Calibri"/>
          <w:sz w:val="24"/>
          <w:szCs w:val="24"/>
          <w:lang w:eastAsia="en-US"/>
        </w:rPr>
        <w:t xml:space="preserve">10 </w:t>
      </w:r>
      <w:proofErr w:type="gramStart"/>
      <w:r w:rsidRPr="003D1E13">
        <w:rPr>
          <w:rFonts w:eastAsia="Calibri"/>
          <w:sz w:val="24"/>
          <w:szCs w:val="24"/>
          <w:lang w:eastAsia="en-US"/>
        </w:rPr>
        <w:t>А-</w:t>
      </w:r>
      <w:proofErr w:type="gramEnd"/>
      <w:r w:rsidRPr="003D1E13">
        <w:rPr>
          <w:rFonts w:eastAsia="Calibri"/>
          <w:sz w:val="24"/>
          <w:szCs w:val="24"/>
          <w:lang w:eastAsia="en-US"/>
        </w:rPr>
        <w:t xml:space="preserve"> лекционный зал</w:t>
      </w:r>
    </w:p>
    <w:p w:rsidR="00A64182" w:rsidRPr="0027239C" w:rsidRDefault="00A64182" w:rsidP="00A64182">
      <w:pPr>
        <w:widowControl/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D1E13">
        <w:rPr>
          <w:rFonts w:eastAsia="Calibri"/>
          <w:sz w:val="24"/>
          <w:szCs w:val="24"/>
          <w:lang w:eastAsia="en-US"/>
        </w:rPr>
        <w:t xml:space="preserve">10 </w:t>
      </w:r>
      <w:proofErr w:type="gramStart"/>
      <w:r w:rsidRPr="003D1E13">
        <w:rPr>
          <w:rFonts w:eastAsia="Calibri"/>
          <w:sz w:val="24"/>
          <w:szCs w:val="24"/>
          <w:lang w:eastAsia="en-US"/>
        </w:rPr>
        <w:t>Б-</w:t>
      </w:r>
      <w:proofErr w:type="gramEnd"/>
      <w:r w:rsidRPr="003D1E13">
        <w:rPr>
          <w:rFonts w:eastAsia="Calibri"/>
          <w:sz w:val="24"/>
          <w:szCs w:val="24"/>
          <w:lang w:eastAsia="en-US"/>
        </w:rPr>
        <w:t xml:space="preserve"> кабинет 22</w:t>
      </w:r>
    </w:p>
    <w:p w:rsidR="0027239C" w:rsidRPr="003D1E13" w:rsidRDefault="0027239C" w:rsidP="006B5C27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239C">
        <w:rPr>
          <w:rFonts w:eastAsia="Calibri"/>
          <w:b/>
          <w:sz w:val="24"/>
          <w:szCs w:val="24"/>
          <w:lang w:eastAsia="en-US"/>
        </w:rPr>
        <w:t>Ответственный:</w:t>
      </w:r>
      <w:r w:rsidRPr="0027239C">
        <w:rPr>
          <w:rFonts w:eastAsia="Calibri"/>
          <w:sz w:val="24"/>
          <w:szCs w:val="24"/>
          <w:lang w:eastAsia="en-US"/>
        </w:rPr>
        <w:t xml:space="preserve"> </w:t>
      </w:r>
      <w:r w:rsidR="00A64182" w:rsidRPr="003D1E13">
        <w:rPr>
          <w:rFonts w:eastAsia="Calibri"/>
          <w:sz w:val="24"/>
          <w:szCs w:val="24"/>
          <w:lang w:eastAsia="en-US"/>
        </w:rPr>
        <w:t>9</w:t>
      </w:r>
      <w:r w:rsidRPr="0027239C">
        <w:rPr>
          <w:rFonts w:eastAsia="Calibri"/>
          <w:sz w:val="24"/>
          <w:szCs w:val="24"/>
          <w:lang w:eastAsia="en-US"/>
        </w:rPr>
        <w:t>«</w:t>
      </w:r>
      <w:r w:rsidR="00A64182" w:rsidRPr="003D1E13">
        <w:rPr>
          <w:rFonts w:eastAsia="Calibri"/>
          <w:sz w:val="24"/>
          <w:szCs w:val="24"/>
          <w:lang w:eastAsia="en-US"/>
        </w:rPr>
        <w:t>В</w:t>
      </w:r>
      <w:r w:rsidRPr="0027239C">
        <w:rPr>
          <w:rFonts w:eastAsia="Calibri"/>
          <w:sz w:val="24"/>
          <w:szCs w:val="24"/>
          <w:lang w:eastAsia="en-US"/>
        </w:rPr>
        <w:t xml:space="preserve">» класс, классный руководитель </w:t>
      </w:r>
      <w:r w:rsidR="00A64182" w:rsidRPr="003D1E13">
        <w:rPr>
          <w:rFonts w:eastAsia="Calibri"/>
          <w:sz w:val="24"/>
          <w:szCs w:val="24"/>
          <w:lang w:eastAsia="en-US"/>
        </w:rPr>
        <w:t xml:space="preserve">В.В. </w:t>
      </w:r>
      <w:proofErr w:type="spellStart"/>
      <w:r w:rsidR="00A64182" w:rsidRPr="003D1E13">
        <w:rPr>
          <w:rFonts w:eastAsia="Calibri"/>
          <w:sz w:val="24"/>
          <w:szCs w:val="24"/>
          <w:lang w:eastAsia="en-US"/>
        </w:rPr>
        <w:t>Егиазарова</w:t>
      </w:r>
      <w:proofErr w:type="spellEnd"/>
    </w:p>
    <w:p w:rsidR="006B5C27" w:rsidRDefault="006B5C27" w:rsidP="00A64182">
      <w:pPr>
        <w:overflowPunct w:val="0"/>
        <w:rPr>
          <w:rFonts w:eastAsia="Times New Roman"/>
          <w:b/>
          <w:bCs/>
          <w:color w:val="000000"/>
          <w:kern w:val="28"/>
          <w:sz w:val="24"/>
          <w:szCs w:val="24"/>
        </w:rPr>
      </w:pPr>
    </w:p>
    <w:p w:rsidR="00A64182" w:rsidRPr="003D1E13" w:rsidRDefault="00A64182" w:rsidP="00A64182">
      <w:pPr>
        <w:overflowPunct w:val="0"/>
        <w:rPr>
          <w:rFonts w:eastAsia="Times New Roman"/>
          <w:b/>
          <w:bCs/>
          <w:color w:val="000000"/>
          <w:kern w:val="28"/>
          <w:sz w:val="24"/>
          <w:szCs w:val="24"/>
        </w:rPr>
      </w:pPr>
      <w:r w:rsidRPr="003D1E13">
        <w:rPr>
          <w:rFonts w:eastAsia="Times New Roman"/>
          <w:b/>
          <w:bCs/>
          <w:color w:val="000000"/>
          <w:kern w:val="28"/>
          <w:sz w:val="24"/>
          <w:szCs w:val="24"/>
        </w:rPr>
        <w:t>Содержание конкурсов: “Марафон наук”</w:t>
      </w:r>
    </w:p>
    <w:p w:rsidR="00A64182" w:rsidRPr="003D1E13" w:rsidRDefault="003D1E13" w:rsidP="003D1E13">
      <w:pPr>
        <w:pStyle w:val="a3"/>
        <w:numPr>
          <w:ilvl w:val="0"/>
          <w:numId w:val="23"/>
        </w:numPr>
        <w:overflowPunct w:val="0"/>
        <w:rPr>
          <w:rFonts w:eastAsia="Times New Roman"/>
          <w:color w:val="000000"/>
          <w:kern w:val="28"/>
          <w:sz w:val="24"/>
          <w:szCs w:val="24"/>
        </w:rPr>
      </w:pPr>
      <w:r w:rsidRPr="003D1E13">
        <w:rPr>
          <w:rFonts w:eastAsia="Times New Roman"/>
          <w:color w:val="000000"/>
          <w:kern w:val="28"/>
          <w:sz w:val="24"/>
          <w:szCs w:val="24"/>
        </w:rPr>
        <w:t>«Знатоки географии»</w:t>
      </w:r>
    </w:p>
    <w:p w:rsidR="00A64182" w:rsidRPr="003D1E13" w:rsidRDefault="00A64182" w:rsidP="00A64182">
      <w:pPr>
        <w:overflowPunct w:val="0"/>
        <w:rPr>
          <w:rFonts w:eastAsia="Times New Roman"/>
          <w:color w:val="000000"/>
          <w:kern w:val="28"/>
          <w:sz w:val="24"/>
          <w:szCs w:val="24"/>
        </w:rPr>
      </w:pPr>
      <w:r w:rsidRPr="003D1E13">
        <w:rPr>
          <w:rFonts w:eastAsia="Times New Roman"/>
          <w:color w:val="000000"/>
          <w:kern w:val="28"/>
          <w:sz w:val="24"/>
          <w:szCs w:val="24"/>
        </w:rPr>
        <w:t>Узнать географические объекты (из пройденного материала)</w:t>
      </w:r>
    </w:p>
    <w:p w:rsidR="00A64182" w:rsidRPr="003D1E13" w:rsidRDefault="003D1E13" w:rsidP="003D1E13">
      <w:pPr>
        <w:numPr>
          <w:ilvl w:val="0"/>
          <w:numId w:val="21"/>
        </w:numPr>
        <w:overflowPunct w:val="0"/>
        <w:ind w:left="360"/>
        <w:rPr>
          <w:rFonts w:eastAsia="Times New Roman"/>
          <w:color w:val="000000"/>
          <w:kern w:val="28"/>
          <w:sz w:val="24"/>
          <w:szCs w:val="24"/>
        </w:rPr>
      </w:pPr>
      <w:r w:rsidRPr="003D1E13">
        <w:rPr>
          <w:rFonts w:eastAsia="Times New Roman"/>
          <w:color w:val="000000"/>
          <w:kern w:val="28"/>
          <w:sz w:val="24"/>
          <w:szCs w:val="24"/>
        </w:rPr>
        <w:t>«</w:t>
      </w:r>
      <w:r w:rsidR="00A64182" w:rsidRPr="003D1E13">
        <w:rPr>
          <w:rFonts w:eastAsia="Times New Roman"/>
          <w:color w:val="000000"/>
          <w:kern w:val="28"/>
          <w:sz w:val="24"/>
          <w:szCs w:val="24"/>
        </w:rPr>
        <w:t xml:space="preserve">Знатоки </w:t>
      </w:r>
      <w:r w:rsidRPr="003D1E13">
        <w:rPr>
          <w:rFonts w:eastAsia="Times New Roman"/>
          <w:color w:val="000000"/>
          <w:kern w:val="28"/>
          <w:sz w:val="24"/>
          <w:szCs w:val="24"/>
        </w:rPr>
        <w:t xml:space="preserve">химии» </w:t>
      </w:r>
      <w:r w:rsidRPr="003D1E13">
        <w:rPr>
          <w:rFonts w:eastAsia="Times New Roman"/>
          <w:color w:val="000000"/>
          <w:kern w:val="28"/>
          <w:sz w:val="24"/>
          <w:szCs w:val="24"/>
        </w:rPr>
        <w:t>(из пройденного материала)</w:t>
      </w:r>
    </w:p>
    <w:p w:rsidR="00A64182" w:rsidRPr="003D1E13" w:rsidRDefault="003D1E13" w:rsidP="00A64182">
      <w:pPr>
        <w:numPr>
          <w:ilvl w:val="0"/>
          <w:numId w:val="21"/>
        </w:numPr>
        <w:overflowPunct w:val="0"/>
        <w:ind w:left="360"/>
        <w:rPr>
          <w:rFonts w:eastAsia="Times New Roman"/>
          <w:color w:val="000000"/>
          <w:kern w:val="28"/>
          <w:sz w:val="24"/>
          <w:szCs w:val="24"/>
        </w:rPr>
      </w:pPr>
      <w:r w:rsidRPr="003D1E13">
        <w:rPr>
          <w:rFonts w:eastAsia="Times New Roman"/>
          <w:color w:val="000000"/>
          <w:kern w:val="28"/>
          <w:sz w:val="24"/>
          <w:szCs w:val="24"/>
        </w:rPr>
        <w:t>«Знатоки биологии»</w:t>
      </w:r>
      <w:r w:rsidR="00A64182" w:rsidRPr="003D1E13">
        <w:rPr>
          <w:rFonts w:eastAsia="Times New Roman"/>
          <w:color w:val="000000"/>
          <w:kern w:val="28"/>
          <w:sz w:val="24"/>
          <w:szCs w:val="24"/>
        </w:rPr>
        <w:t xml:space="preserve"> (из пройденного материала)</w:t>
      </w:r>
    </w:p>
    <w:p w:rsidR="003D1E13" w:rsidRPr="003D1E13" w:rsidRDefault="003D1E13" w:rsidP="00A64182">
      <w:pPr>
        <w:numPr>
          <w:ilvl w:val="0"/>
          <w:numId w:val="21"/>
        </w:numPr>
        <w:overflowPunct w:val="0"/>
        <w:ind w:left="360"/>
        <w:rPr>
          <w:rFonts w:eastAsia="Times New Roman"/>
          <w:color w:val="000000"/>
          <w:kern w:val="28"/>
          <w:sz w:val="24"/>
          <w:szCs w:val="24"/>
        </w:rPr>
      </w:pPr>
      <w:r w:rsidRPr="003D1E13">
        <w:rPr>
          <w:rFonts w:eastAsia="Times New Roman"/>
          <w:color w:val="000000"/>
          <w:kern w:val="28"/>
          <w:sz w:val="24"/>
          <w:szCs w:val="24"/>
        </w:rPr>
        <w:t>«</w:t>
      </w:r>
      <w:r w:rsidRPr="003D1E13">
        <w:rPr>
          <w:rFonts w:eastAsia="Times New Roman"/>
          <w:color w:val="000000"/>
          <w:kern w:val="28"/>
          <w:sz w:val="24"/>
          <w:szCs w:val="24"/>
        </w:rPr>
        <w:t xml:space="preserve">Знатоки </w:t>
      </w:r>
      <w:r w:rsidRPr="003D1E13">
        <w:rPr>
          <w:rFonts w:eastAsia="Times New Roman"/>
          <w:color w:val="000000"/>
          <w:kern w:val="28"/>
          <w:sz w:val="24"/>
          <w:szCs w:val="24"/>
        </w:rPr>
        <w:t>физики»</w:t>
      </w:r>
      <w:r w:rsidRPr="003D1E13">
        <w:rPr>
          <w:rFonts w:eastAsia="Times New Roman"/>
          <w:color w:val="000000"/>
          <w:kern w:val="28"/>
          <w:sz w:val="24"/>
          <w:szCs w:val="24"/>
        </w:rPr>
        <w:t xml:space="preserve"> (из пройденного материала)</w:t>
      </w:r>
    </w:p>
    <w:p w:rsidR="006B5C27" w:rsidRDefault="006B5C27" w:rsidP="003D1E13">
      <w:pPr>
        <w:rPr>
          <w:rFonts w:eastAsia="Calibri"/>
          <w:b/>
          <w:sz w:val="24"/>
          <w:szCs w:val="24"/>
          <w:lang w:eastAsia="en-US"/>
        </w:rPr>
      </w:pPr>
    </w:p>
    <w:p w:rsidR="003D1E13" w:rsidRPr="003D1E13" w:rsidRDefault="003D1E13" w:rsidP="003D1E13">
      <w:pPr>
        <w:rPr>
          <w:rFonts w:eastAsia="Calibri"/>
          <w:sz w:val="24"/>
          <w:szCs w:val="24"/>
          <w:lang w:eastAsia="en-US"/>
        </w:rPr>
      </w:pPr>
      <w:r w:rsidRPr="006B5C27">
        <w:rPr>
          <w:rFonts w:eastAsia="Calibri"/>
          <w:b/>
          <w:sz w:val="24"/>
          <w:szCs w:val="24"/>
          <w:lang w:eastAsia="en-US"/>
        </w:rPr>
        <w:t>Оборудование:</w:t>
      </w:r>
      <w:r w:rsidRPr="003D1E13">
        <w:rPr>
          <w:rFonts w:eastAsia="Calibri"/>
          <w:sz w:val="24"/>
          <w:szCs w:val="24"/>
          <w:lang w:eastAsia="en-US"/>
        </w:rPr>
        <w:t xml:space="preserve"> компьютер, видеопроектор, звуковая аппаратура.</w:t>
      </w:r>
    </w:p>
    <w:p w:rsidR="00A64182" w:rsidRPr="0027239C" w:rsidRDefault="00A64182" w:rsidP="003D1E13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</w:p>
    <w:p w:rsidR="0027239C" w:rsidRPr="0027239C" w:rsidRDefault="0027239C" w:rsidP="006B5C27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239C">
        <w:rPr>
          <w:rFonts w:eastAsia="Calibri"/>
          <w:b/>
          <w:sz w:val="24"/>
          <w:szCs w:val="24"/>
          <w:lang w:eastAsia="en-US"/>
        </w:rPr>
        <w:t>Состав жюри:</w:t>
      </w:r>
      <w:r w:rsidRPr="0027239C">
        <w:rPr>
          <w:rFonts w:eastAsia="Calibri"/>
          <w:sz w:val="24"/>
          <w:szCs w:val="24"/>
          <w:lang w:eastAsia="en-US"/>
        </w:rPr>
        <w:t xml:space="preserve"> ученический совет.</w:t>
      </w:r>
    </w:p>
    <w:p w:rsidR="006B5C27" w:rsidRDefault="006B5C27" w:rsidP="006B5C27">
      <w:pPr>
        <w:widowControl/>
        <w:autoSpaceDE/>
        <w:autoSpaceDN/>
        <w:adjustRightInd/>
        <w:jc w:val="both"/>
        <w:rPr>
          <w:rFonts w:eastAsia="Calibri"/>
          <w:b/>
          <w:sz w:val="24"/>
          <w:szCs w:val="24"/>
          <w:lang w:eastAsia="en-US"/>
        </w:rPr>
      </w:pPr>
    </w:p>
    <w:p w:rsidR="0027239C" w:rsidRPr="0027239C" w:rsidRDefault="0027239C" w:rsidP="006B5C27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239C">
        <w:rPr>
          <w:rFonts w:eastAsia="Calibri"/>
          <w:b/>
          <w:sz w:val="24"/>
          <w:szCs w:val="24"/>
          <w:lang w:eastAsia="en-US"/>
        </w:rPr>
        <w:t>Награждение:</w:t>
      </w:r>
      <w:r w:rsidRPr="0027239C">
        <w:rPr>
          <w:rFonts w:eastAsia="Calibri"/>
          <w:sz w:val="24"/>
          <w:szCs w:val="24"/>
          <w:lang w:eastAsia="en-US"/>
        </w:rPr>
        <w:t xml:space="preserve"> грамоты.</w:t>
      </w:r>
    </w:p>
    <w:p w:rsidR="006B5C27" w:rsidRDefault="006B5C27" w:rsidP="006B5C27">
      <w:pPr>
        <w:widowControl/>
        <w:autoSpaceDE/>
        <w:autoSpaceDN/>
        <w:adjustRightInd/>
        <w:jc w:val="both"/>
        <w:rPr>
          <w:rFonts w:eastAsia="Calibri"/>
          <w:b/>
          <w:sz w:val="24"/>
          <w:szCs w:val="24"/>
          <w:lang w:eastAsia="en-US"/>
        </w:rPr>
      </w:pPr>
    </w:p>
    <w:p w:rsidR="0027239C" w:rsidRPr="0027239C" w:rsidRDefault="0027239C" w:rsidP="006B5C27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239C">
        <w:rPr>
          <w:rFonts w:eastAsia="Calibri"/>
          <w:b/>
          <w:sz w:val="24"/>
          <w:szCs w:val="24"/>
          <w:lang w:eastAsia="en-US"/>
        </w:rPr>
        <w:t>Домашнее задание:</w:t>
      </w:r>
      <w:r w:rsidRPr="0027239C">
        <w:rPr>
          <w:rFonts w:eastAsia="Calibri"/>
          <w:sz w:val="24"/>
          <w:szCs w:val="24"/>
          <w:lang w:eastAsia="en-US"/>
        </w:rPr>
        <w:t xml:space="preserve"> за неделю до проведения мероприятия участникам команд необходимо </w:t>
      </w:r>
      <w:r w:rsidR="003D1E13" w:rsidRPr="003D1E13">
        <w:rPr>
          <w:rFonts w:eastAsia="Calibri"/>
          <w:sz w:val="24"/>
          <w:szCs w:val="24"/>
          <w:lang w:eastAsia="en-US"/>
        </w:rPr>
        <w:t>повторит</w:t>
      </w:r>
      <w:r w:rsidRPr="0027239C">
        <w:rPr>
          <w:rFonts w:eastAsia="Calibri"/>
          <w:sz w:val="24"/>
          <w:szCs w:val="24"/>
          <w:lang w:eastAsia="en-US"/>
        </w:rPr>
        <w:t xml:space="preserve">ь: </w:t>
      </w:r>
      <w:r w:rsidR="003D1E13" w:rsidRPr="003D1E13">
        <w:rPr>
          <w:rFonts w:eastAsia="Calibri"/>
          <w:sz w:val="24"/>
          <w:szCs w:val="24"/>
          <w:lang w:eastAsia="en-US"/>
        </w:rPr>
        <w:t>географические объекты, части света, единицы измерения в физике, законы, свойства простых веществ, строение атома, биологические термины.</w:t>
      </w:r>
    </w:p>
    <w:p w:rsidR="009C0FE8" w:rsidRDefault="0027239C" w:rsidP="006B5C27">
      <w:pPr>
        <w:jc w:val="center"/>
        <w:rPr>
          <w:rFonts w:eastAsia="Times New Roman"/>
          <w:color w:val="000000"/>
          <w:kern w:val="28"/>
          <w:sz w:val="36"/>
          <w:szCs w:val="36"/>
        </w:rPr>
      </w:pPr>
      <w:r w:rsidRPr="0027239C">
        <w:rPr>
          <w:rFonts w:eastAsia="Calibri"/>
          <w:b/>
          <w:sz w:val="24"/>
          <w:szCs w:val="24"/>
          <w:lang w:eastAsia="en-US"/>
        </w:rPr>
        <w:br w:type="page"/>
      </w:r>
    </w:p>
    <w:p w:rsidR="006B5C27" w:rsidRPr="006B5C27" w:rsidRDefault="006B5C27" w:rsidP="006B5C27">
      <w:pPr>
        <w:jc w:val="center"/>
        <w:rPr>
          <w:rFonts w:eastAsia="Times New Roman"/>
          <w:color w:val="000000"/>
          <w:kern w:val="28"/>
          <w:sz w:val="36"/>
          <w:szCs w:val="36"/>
        </w:rPr>
      </w:pPr>
    </w:p>
    <w:p w:rsidR="0017018C" w:rsidRPr="006B5C27" w:rsidRDefault="006B5C27" w:rsidP="00C94093">
      <w:pPr>
        <w:shd w:val="clear" w:color="auto" w:fill="FFFFFF"/>
        <w:spacing w:before="5" w:line="266" w:lineRule="exact"/>
        <w:ind w:left="341"/>
        <w:jc w:val="center"/>
        <w:rPr>
          <w:rFonts w:eastAsia="Times New Roman"/>
          <w:b/>
          <w:bCs/>
          <w:i/>
          <w:iCs/>
          <w:spacing w:val="-1"/>
          <w:sz w:val="28"/>
          <w:szCs w:val="28"/>
        </w:rPr>
      </w:pPr>
      <w:r w:rsidRPr="006B5C27">
        <w:rPr>
          <w:rFonts w:eastAsia="Times New Roman"/>
          <w:b/>
          <w:bCs/>
          <w:i/>
          <w:iCs/>
          <w:spacing w:val="-1"/>
          <w:sz w:val="28"/>
          <w:szCs w:val="28"/>
        </w:rPr>
        <w:t xml:space="preserve">Сценарий игры </w:t>
      </w:r>
    </w:p>
    <w:p w:rsidR="003E67EC" w:rsidRDefault="003E67EC" w:rsidP="00C94093">
      <w:pPr>
        <w:shd w:val="clear" w:color="auto" w:fill="FFFFFF"/>
        <w:spacing w:before="5" w:line="266" w:lineRule="exact"/>
        <w:ind w:left="341"/>
        <w:jc w:val="center"/>
      </w:pPr>
    </w:p>
    <w:p w:rsidR="00972021" w:rsidRPr="00972021" w:rsidRDefault="00312EFD" w:rsidP="00972021">
      <w:pPr>
        <w:shd w:val="clear" w:color="auto" w:fill="FFFFFF"/>
        <w:spacing w:before="156" w:line="266" w:lineRule="exact"/>
        <w:ind w:left="10"/>
      </w:pPr>
      <w:r w:rsidRPr="003E67EC">
        <w:rPr>
          <w:b/>
          <w:bCs/>
          <w:spacing w:val="-8"/>
          <w:sz w:val="24"/>
          <w:szCs w:val="24"/>
        </w:rPr>
        <w:t>1-</w:t>
      </w:r>
      <w:r w:rsidRPr="003E67EC">
        <w:rPr>
          <w:rFonts w:eastAsia="Times New Roman"/>
          <w:b/>
          <w:bCs/>
          <w:spacing w:val="-8"/>
          <w:sz w:val="24"/>
          <w:szCs w:val="24"/>
        </w:rPr>
        <w:t>й ведущий.</w:t>
      </w:r>
      <w:r w:rsidRPr="003E67EC">
        <w:rPr>
          <w:rFonts w:eastAsia="Times New Roman"/>
          <w:bCs/>
          <w:spacing w:val="-8"/>
          <w:sz w:val="24"/>
          <w:szCs w:val="24"/>
        </w:rPr>
        <w:t xml:space="preserve"> Уважаемые гости, учителя и учащие</w:t>
      </w:r>
      <w:r w:rsidRPr="003E67EC">
        <w:rPr>
          <w:rFonts w:eastAsia="Times New Roman"/>
          <w:bCs/>
          <w:spacing w:val="-8"/>
          <w:sz w:val="24"/>
          <w:szCs w:val="24"/>
        </w:rPr>
        <w:softHyphen/>
      </w:r>
      <w:r w:rsidRPr="003E67EC">
        <w:rPr>
          <w:rFonts w:eastAsia="Times New Roman"/>
          <w:bCs/>
          <w:spacing w:val="-11"/>
          <w:sz w:val="24"/>
          <w:szCs w:val="24"/>
        </w:rPr>
        <w:t xml:space="preserve">ся! Мы рады приветствовать вас на </w:t>
      </w:r>
      <w:r w:rsidR="00972021" w:rsidRPr="00972021">
        <w:rPr>
          <w:rFonts w:eastAsia="Times New Roman"/>
          <w:bCs/>
          <w:spacing w:val="-7"/>
          <w:sz w:val="24"/>
          <w:szCs w:val="24"/>
        </w:rPr>
        <w:t>интеллектуальной игре «Марафон наук»</w:t>
      </w:r>
      <w:r w:rsidR="00972021">
        <w:rPr>
          <w:rFonts w:eastAsia="Times New Roman"/>
          <w:bCs/>
          <w:spacing w:val="-7"/>
          <w:sz w:val="24"/>
          <w:szCs w:val="24"/>
        </w:rPr>
        <w:t>.</w:t>
      </w:r>
    </w:p>
    <w:p w:rsidR="00972021" w:rsidRDefault="00972021" w:rsidP="00312EFD">
      <w:pPr>
        <w:shd w:val="clear" w:color="auto" w:fill="FFFFFF"/>
        <w:spacing w:line="266" w:lineRule="exact"/>
        <w:ind w:left="7" w:right="7" w:hanging="7"/>
        <w:jc w:val="both"/>
        <w:rPr>
          <w:b/>
          <w:bCs/>
          <w:spacing w:val="-5"/>
          <w:sz w:val="24"/>
          <w:szCs w:val="24"/>
        </w:rPr>
      </w:pPr>
    </w:p>
    <w:p w:rsidR="0017018C" w:rsidRPr="003E67EC" w:rsidRDefault="00312EFD" w:rsidP="00312EFD">
      <w:pPr>
        <w:shd w:val="clear" w:color="auto" w:fill="FFFFFF"/>
        <w:spacing w:line="266" w:lineRule="exact"/>
        <w:ind w:left="7" w:right="7" w:hanging="7"/>
        <w:jc w:val="both"/>
      </w:pPr>
      <w:r w:rsidRPr="003E67EC">
        <w:rPr>
          <w:b/>
          <w:bCs/>
          <w:spacing w:val="-5"/>
          <w:sz w:val="24"/>
          <w:szCs w:val="24"/>
        </w:rPr>
        <w:t>2-</w:t>
      </w:r>
      <w:r w:rsidRPr="003E67EC">
        <w:rPr>
          <w:rFonts w:eastAsia="Times New Roman"/>
          <w:b/>
          <w:bCs/>
          <w:spacing w:val="-5"/>
          <w:sz w:val="24"/>
          <w:szCs w:val="24"/>
        </w:rPr>
        <w:t>й ведущий.</w:t>
      </w:r>
      <w:r w:rsidRPr="003E67EC">
        <w:rPr>
          <w:rFonts w:eastAsia="Times New Roman"/>
          <w:bCs/>
          <w:spacing w:val="-5"/>
          <w:sz w:val="24"/>
          <w:szCs w:val="24"/>
        </w:rPr>
        <w:t xml:space="preserve"> Сегодня соревнуются знатоки есте</w:t>
      </w:r>
      <w:r w:rsidRPr="003E67EC">
        <w:rPr>
          <w:rFonts w:eastAsia="Times New Roman"/>
          <w:bCs/>
          <w:spacing w:val="-5"/>
          <w:sz w:val="24"/>
          <w:szCs w:val="24"/>
        </w:rPr>
        <w:softHyphen/>
        <w:t xml:space="preserve">ственных наук. (Представляет команды.) Командам </w:t>
      </w:r>
      <w:r w:rsidRPr="003E67EC">
        <w:rPr>
          <w:rFonts w:eastAsia="Times New Roman"/>
          <w:bCs/>
          <w:spacing w:val="-6"/>
          <w:sz w:val="24"/>
          <w:szCs w:val="24"/>
        </w:rPr>
        <w:t xml:space="preserve">предстоит состязаться в </w:t>
      </w:r>
      <w:r w:rsidR="00243336">
        <w:rPr>
          <w:rFonts w:eastAsia="Times New Roman"/>
          <w:bCs/>
          <w:spacing w:val="-6"/>
          <w:sz w:val="24"/>
          <w:szCs w:val="24"/>
        </w:rPr>
        <w:t>различных</w:t>
      </w:r>
      <w:r w:rsidRPr="003E67EC">
        <w:rPr>
          <w:rFonts w:eastAsia="Times New Roman"/>
          <w:bCs/>
          <w:spacing w:val="-6"/>
          <w:sz w:val="24"/>
          <w:szCs w:val="24"/>
        </w:rPr>
        <w:t xml:space="preserve"> конкурсах.</w:t>
      </w:r>
    </w:p>
    <w:p w:rsidR="00972021" w:rsidRDefault="00972021" w:rsidP="00312EFD">
      <w:pPr>
        <w:shd w:val="clear" w:color="auto" w:fill="FFFFFF"/>
        <w:spacing w:line="266" w:lineRule="exact"/>
        <w:ind w:left="10" w:right="2" w:hanging="7"/>
        <w:jc w:val="both"/>
        <w:rPr>
          <w:b/>
          <w:bCs/>
          <w:spacing w:val="-2"/>
          <w:sz w:val="24"/>
          <w:szCs w:val="24"/>
        </w:rPr>
      </w:pPr>
    </w:p>
    <w:p w:rsidR="0017018C" w:rsidRPr="003E67EC" w:rsidRDefault="00312EFD" w:rsidP="00312EFD">
      <w:pPr>
        <w:shd w:val="clear" w:color="auto" w:fill="FFFFFF"/>
        <w:spacing w:line="266" w:lineRule="exact"/>
        <w:ind w:left="10" w:right="2" w:hanging="7"/>
        <w:jc w:val="both"/>
      </w:pPr>
      <w:r w:rsidRPr="003E67EC">
        <w:rPr>
          <w:b/>
          <w:bCs/>
          <w:spacing w:val="-2"/>
          <w:sz w:val="24"/>
          <w:szCs w:val="24"/>
        </w:rPr>
        <w:t>1-</w:t>
      </w:r>
      <w:r w:rsidRPr="003E67EC">
        <w:rPr>
          <w:rFonts w:eastAsia="Times New Roman"/>
          <w:b/>
          <w:bCs/>
          <w:spacing w:val="-2"/>
          <w:sz w:val="24"/>
          <w:szCs w:val="24"/>
        </w:rPr>
        <w:t>й ведущий.</w:t>
      </w:r>
      <w:r w:rsidRPr="003E67EC">
        <w:rPr>
          <w:rFonts w:eastAsia="Times New Roman"/>
          <w:bCs/>
          <w:spacing w:val="-2"/>
          <w:sz w:val="24"/>
          <w:szCs w:val="24"/>
        </w:rPr>
        <w:t xml:space="preserve"> Вопросы всех конкурсов взяты из </w:t>
      </w:r>
      <w:r w:rsidRPr="003E67EC">
        <w:rPr>
          <w:rFonts w:eastAsia="Times New Roman"/>
          <w:bCs/>
          <w:spacing w:val="-5"/>
          <w:sz w:val="24"/>
          <w:szCs w:val="24"/>
        </w:rPr>
        <w:t>школьных курсов</w:t>
      </w:r>
      <w:r w:rsidR="003B340A" w:rsidRPr="003E67EC">
        <w:rPr>
          <w:rFonts w:eastAsia="Times New Roman"/>
          <w:bCs/>
          <w:spacing w:val="-5"/>
          <w:sz w:val="24"/>
          <w:szCs w:val="24"/>
        </w:rPr>
        <w:t xml:space="preserve"> </w:t>
      </w:r>
      <w:r w:rsidRPr="003E67EC">
        <w:rPr>
          <w:rFonts w:eastAsia="Times New Roman"/>
          <w:bCs/>
          <w:spacing w:val="-5"/>
          <w:sz w:val="24"/>
          <w:szCs w:val="24"/>
        </w:rPr>
        <w:t>х</w:t>
      </w:r>
      <w:r w:rsidR="003B340A" w:rsidRPr="003E67EC">
        <w:rPr>
          <w:rFonts w:eastAsia="Times New Roman"/>
          <w:bCs/>
          <w:spacing w:val="-5"/>
          <w:sz w:val="24"/>
          <w:szCs w:val="24"/>
        </w:rPr>
        <w:t>им</w:t>
      </w:r>
      <w:r w:rsidRPr="003E67EC">
        <w:rPr>
          <w:rFonts w:eastAsia="Times New Roman"/>
          <w:bCs/>
          <w:spacing w:val="-5"/>
          <w:sz w:val="24"/>
          <w:szCs w:val="24"/>
        </w:rPr>
        <w:t>ии, биоло</w:t>
      </w:r>
      <w:r w:rsidR="003B340A" w:rsidRPr="003E67EC">
        <w:rPr>
          <w:rFonts w:eastAsia="Times New Roman"/>
          <w:bCs/>
          <w:spacing w:val="-5"/>
          <w:sz w:val="24"/>
          <w:szCs w:val="24"/>
        </w:rPr>
        <w:t>ги</w:t>
      </w:r>
      <w:r w:rsidR="00007F20">
        <w:rPr>
          <w:rFonts w:eastAsia="Times New Roman"/>
          <w:bCs/>
          <w:spacing w:val="-5"/>
          <w:sz w:val="24"/>
          <w:szCs w:val="24"/>
        </w:rPr>
        <w:t xml:space="preserve">и, </w:t>
      </w:r>
      <w:r w:rsidRPr="003E67EC">
        <w:rPr>
          <w:rFonts w:eastAsia="Times New Roman"/>
          <w:bCs/>
          <w:spacing w:val="-5"/>
          <w:sz w:val="24"/>
          <w:szCs w:val="24"/>
        </w:rPr>
        <w:t>физики</w:t>
      </w:r>
      <w:r w:rsidR="00007F20">
        <w:rPr>
          <w:rFonts w:eastAsia="Times New Roman"/>
          <w:bCs/>
          <w:spacing w:val="-5"/>
          <w:sz w:val="24"/>
          <w:szCs w:val="24"/>
        </w:rPr>
        <w:t xml:space="preserve"> и</w:t>
      </w:r>
      <w:r w:rsidR="00243336">
        <w:rPr>
          <w:rFonts w:eastAsia="Times New Roman"/>
          <w:bCs/>
          <w:spacing w:val="-5"/>
          <w:sz w:val="24"/>
          <w:szCs w:val="24"/>
        </w:rPr>
        <w:t xml:space="preserve"> географии</w:t>
      </w:r>
      <w:r w:rsidRPr="003E67EC">
        <w:rPr>
          <w:rFonts w:eastAsia="Times New Roman"/>
          <w:bCs/>
          <w:spacing w:val="-5"/>
          <w:sz w:val="24"/>
          <w:szCs w:val="24"/>
        </w:rPr>
        <w:t>.</w:t>
      </w:r>
    </w:p>
    <w:p w:rsidR="00972021" w:rsidRDefault="00972021" w:rsidP="00312EFD">
      <w:pPr>
        <w:shd w:val="clear" w:color="auto" w:fill="FFFFFF"/>
        <w:spacing w:before="26" w:line="259" w:lineRule="exact"/>
        <w:jc w:val="both"/>
        <w:rPr>
          <w:b/>
          <w:bCs/>
          <w:spacing w:val="-6"/>
          <w:sz w:val="24"/>
          <w:szCs w:val="24"/>
        </w:rPr>
      </w:pPr>
    </w:p>
    <w:p w:rsidR="0017018C" w:rsidRPr="003E67EC" w:rsidRDefault="00312EFD" w:rsidP="00312EFD">
      <w:pPr>
        <w:shd w:val="clear" w:color="auto" w:fill="FFFFFF"/>
        <w:spacing w:before="26" w:line="259" w:lineRule="exact"/>
        <w:jc w:val="both"/>
      </w:pPr>
      <w:r w:rsidRPr="003E67EC">
        <w:rPr>
          <w:b/>
          <w:bCs/>
          <w:spacing w:val="-6"/>
          <w:sz w:val="24"/>
          <w:szCs w:val="24"/>
        </w:rPr>
        <w:t>2-</w:t>
      </w:r>
      <w:r w:rsidRPr="003E67EC">
        <w:rPr>
          <w:rFonts w:eastAsia="Times New Roman"/>
          <w:b/>
          <w:bCs/>
          <w:spacing w:val="-6"/>
          <w:sz w:val="24"/>
          <w:szCs w:val="24"/>
        </w:rPr>
        <w:t>й ведущий.</w:t>
      </w:r>
      <w:r w:rsidRPr="003E67EC">
        <w:rPr>
          <w:rFonts w:eastAsia="Times New Roman"/>
          <w:bCs/>
          <w:spacing w:val="-6"/>
          <w:sz w:val="24"/>
          <w:szCs w:val="24"/>
        </w:rPr>
        <w:t xml:space="preserve"> За игрой следит уважаемое жюри </w:t>
      </w:r>
      <w:r w:rsidR="00972021">
        <w:rPr>
          <w:rFonts w:eastAsia="Times New Roman"/>
          <w:bCs/>
          <w:spacing w:val="-6"/>
          <w:sz w:val="24"/>
          <w:szCs w:val="24"/>
        </w:rPr>
        <w:t xml:space="preserve">(представление жюри), </w:t>
      </w:r>
      <w:r w:rsidRPr="003E67EC">
        <w:rPr>
          <w:rFonts w:eastAsia="Times New Roman"/>
          <w:bCs/>
          <w:spacing w:val="-4"/>
          <w:sz w:val="24"/>
          <w:szCs w:val="24"/>
        </w:rPr>
        <w:t>которое подведет ито</w:t>
      </w:r>
      <w:r w:rsidR="003E67EC">
        <w:rPr>
          <w:rFonts w:eastAsia="Times New Roman"/>
          <w:bCs/>
          <w:spacing w:val="-4"/>
          <w:sz w:val="24"/>
          <w:szCs w:val="24"/>
        </w:rPr>
        <w:t>г</w:t>
      </w:r>
      <w:r w:rsidRPr="003E67EC">
        <w:rPr>
          <w:rFonts w:eastAsia="Times New Roman"/>
          <w:bCs/>
          <w:spacing w:val="-4"/>
          <w:sz w:val="24"/>
          <w:szCs w:val="24"/>
        </w:rPr>
        <w:t xml:space="preserve"> и назовет победителей</w:t>
      </w:r>
      <w:r w:rsidR="00972021">
        <w:rPr>
          <w:rFonts w:eastAsia="Times New Roman"/>
          <w:bCs/>
          <w:spacing w:val="-4"/>
          <w:sz w:val="24"/>
          <w:szCs w:val="24"/>
        </w:rPr>
        <w:t>.</w:t>
      </w:r>
      <w:r w:rsidRPr="003E67EC">
        <w:rPr>
          <w:rFonts w:eastAsia="Times New Roman"/>
          <w:bCs/>
          <w:spacing w:val="-4"/>
          <w:sz w:val="24"/>
          <w:szCs w:val="24"/>
        </w:rPr>
        <w:t xml:space="preserve"> </w:t>
      </w:r>
      <w:r w:rsidR="00972021" w:rsidRPr="00972021">
        <w:rPr>
          <w:rFonts w:eastAsia="Times New Roman"/>
          <w:bCs/>
          <w:spacing w:val="-7"/>
          <w:sz w:val="24"/>
          <w:szCs w:val="24"/>
        </w:rPr>
        <w:t xml:space="preserve">«Марафон </w:t>
      </w:r>
      <w:r w:rsidR="009C0FE8">
        <w:rPr>
          <w:rFonts w:eastAsia="Times New Roman"/>
          <w:bCs/>
          <w:spacing w:val="-7"/>
          <w:sz w:val="24"/>
          <w:szCs w:val="24"/>
        </w:rPr>
        <w:t xml:space="preserve"> </w:t>
      </w:r>
      <w:r w:rsidR="00972021" w:rsidRPr="00972021">
        <w:rPr>
          <w:rFonts w:eastAsia="Times New Roman"/>
          <w:bCs/>
          <w:spacing w:val="-7"/>
          <w:sz w:val="24"/>
          <w:szCs w:val="24"/>
        </w:rPr>
        <w:t>наук»</w:t>
      </w:r>
      <w:r w:rsidR="009C0FE8">
        <w:rPr>
          <w:rFonts w:eastAsia="Times New Roman"/>
          <w:bCs/>
          <w:spacing w:val="-7"/>
          <w:sz w:val="24"/>
          <w:szCs w:val="24"/>
        </w:rPr>
        <w:t xml:space="preserve"> </w:t>
      </w:r>
      <w:r w:rsidRPr="003E67EC">
        <w:rPr>
          <w:rFonts w:eastAsia="Times New Roman"/>
          <w:bCs/>
          <w:spacing w:val="-13"/>
          <w:sz w:val="24"/>
          <w:szCs w:val="24"/>
        </w:rPr>
        <w:t>объявляется о</w:t>
      </w:r>
      <w:r w:rsidR="003E67EC">
        <w:rPr>
          <w:rFonts w:eastAsia="Times New Roman"/>
          <w:bCs/>
          <w:spacing w:val="-13"/>
          <w:sz w:val="24"/>
          <w:szCs w:val="24"/>
        </w:rPr>
        <w:t>ткрытым</w:t>
      </w:r>
      <w:r w:rsidRPr="003E67EC">
        <w:rPr>
          <w:rFonts w:eastAsia="Times New Roman"/>
          <w:bCs/>
          <w:spacing w:val="-13"/>
          <w:sz w:val="24"/>
          <w:szCs w:val="24"/>
        </w:rPr>
        <w:t xml:space="preserve">. </w:t>
      </w:r>
      <w:r w:rsidRPr="003E67EC">
        <w:rPr>
          <w:rFonts w:eastAsia="Times New Roman"/>
          <w:i/>
          <w:iCs/>
          <w:sz w:val="24"/>
          <w:szCs w:val="24"/>
        </w:rPr>
        <w:t>(Звучат фанфары.)</w:t>
      </w:r>
    </w:p>
    <w:p w:rsidR="00972021" w:rsidRDefault="00972021" w:rsidP="00312EFD">
      <w:pPr>
        <w:shd w:val="clear" w:color="auto" w:fill="FFFFFF"/>
        <w:spacing w:before="29" w:line="264" w:lineRule="exact"/>
        <w:ind w:right="22"/>
        <w:jc w:val="both"/>
        <w:rPr>
          <w:b/>
          <w:bCs/>
          <w:spacing w:val="-9"/>
          <w:sz w:val="24"/>
          <w:szCs w:val="24"/>
        </w:rPr>
      </w:pPr>
    </w:p>
    <w:p w:rsidR="003E67EC" w:rsidRDefault="00312EFD" w:rsidP="00312EFD">
      <w:pPr>
        <w:shd w:val="clear" w:color="auto" w:fill="FFFFFF"/>
        <w:spacing w:before="29" w:line="264" w:lineRule="exact"/>
        <w:ind w:right="22"/>
        <w:jc w:val="both"/>
        <w:rPr>
          <w:rFonts w:eastAsia="Times New Roman"/>
          <w:bCs/>
          <w:spacing w:val="-9"/>
          <w:sz w:val="24"/>
          <w:szCs w:val="24"/>
        </w:rPr>
      </w:pPr>
      <w:r w:rsidRPr="003E67EC">
        <w:rPr>
          <w:b/>
          <w:bCs/>
          <w:spacing w:val="-9"/>
          <w:sz w:val="24"/>
          <w:szCs w:val="24"/>
        </w:rPr>
        <w:t>1-</w:t>
      </w:r>
      <w:r w:rsidRPr="003E67EC">
        <w:rPr>
          <w:rFonts w:eastAsia="Times New Roman"/>
          <w:b/>
          <w:bCs/>
          <w:spacing w:val="-9"/>
          <w:sz w:val="24"/>
          <w:szCs w:val="24"/>
        </w:rPr>
        <w:t>й ведущий.</w:t>
      </w:r>
      <w:r w:rsidRPr="003E67EC">
        <w:rPr>
          <w:rFonts w:eastAsia="Times New Roman"/>
          <w:bCs/>
          <w:spacing w:val="-9"/>
          <w:sz w:val="24"/>
          <w:szCs w:val="24"/>
        </w:rPr>
        <w:t xml:space="preserve"> Итак, начинаем первы</w:t>
      </w:r>
      <w:r w:rsidR="003E67EC">
        <w:rPr>
          <w:rFonts w:eastAsia="Times New Roman"/>
          <w:bCs/>
          <w:spacing w:val="-9"/>
          <w:sz w:val="24"/>
          <w:szCs w:val="24"/>
        </w:rPr>
        <w:t xml:space="preserve">й </w:t>
      </w:r>
      <w:r w:rsidRPr="003E67EC">
        <w:rPr>
          <w:rFonts w:eastAsia="Times New Roman"/>
          <w:bCs/>
          <w:spacing w:val="-9"/>
          <w:sz w:val="24"/>
          <w:szCs w:val="24"/>
        </w:rPr>
        <w:t>ко</w:t>
      </w:r>
      <w:r w:rsidR="003E67EC">
        <w:rPr>
          <w:rFonts w:eastAsia="Times New Roman"/>
          <w:bCs/>
          <w:spacing w:val="-9"/>
          <w:sz w:val="24"/>
          <w:szCs w:val="24"/>
        </w:rPr>
        <w:t>нкурс «</w:t>
      </w:r>
      <w:r w:rsidR="00CE2218">
        <w:rPr>
          <w:rFonts w:eastAsia="Times New Roman"/>
          <w:bCs/>
          <w:spacing w:val="-9"/>
          <w:sz w:val="24"/>
          <w:szCs w:val="24"/>
        </w:rPr>
        <w:t>Представление команд</w:t>
      </w:r>
      <w:r w:rsidR="003E67EC">
        <w:rPr>
          <w:rFonts w:eastAsia="Times New Roman"/>
          <w:bCs/>
          <w:spacing w:val="-9"/>
          <w:sz w:val="24"/>
          <w:szCs w:val="24"/>
        </w:rPr>
        <w:t xml:space="preserve">». Приветствие команд. </w:t>
      </w:r>
      <w:r w:rsidR="00FD317D">
        <w:rPr>
          <w:rFonts w:eastAsia="Times New Roman"/>
          <w:bCs/>
          <w:spacing w:val="-9"/>
          <w:sz w:val="24"/>
          <w:szCs w:val="24"/>
        </w:rPr>
        <w:t xml:space="preserve">Максимальная оценка за конкурс </w:t>
      </w:r>
      <w:r w:rsidR="00972021">
        <w:rPr>
          <w:rFonts w:eastAsia="Times New Roman"/>
          <w:bCs/>
          <w:spacing w:val="-9"/>
          <w:sz w:val="24"/>
          <w:szCs w:val="24"/>
        </w:rPr>
        <w:t>3</w:t>
      </w:r>
      <w:r w:rsidR="00FD317D">
        <w:rPr>
          <w:rFonts w:eastAsia="Times New Roman"/>
          <w:bCs/>
          <w:spacing w:val="-9"/>
          <w:sz w:val="24"/>
          <w:szCs w:val="24"/>
        </w:rPr>
        <w:t xml:space="preserve"> балл</w:t>
      </w:r>
      <w:r w:rsidR="00972021">
        <w:rPr>
          <w:rFonts w:eastAsia="Times New Roman"/>
          <w:bCs/>
          <w:spacing w:val="-9"/>
          <w:sz w:val="24"/>
          <w:szCs w:val="24"/>
        </w:rPr>
        <w:t>а</w:t>
      </w:r>
      <w:r w:rsidR="00FD317D">
        <w:rPr>
          <w:rFonts w:eastAsia="Times New Roman"/>
          <w:bCs/>
          <w:spacing w:val="-9"/>
          <w:sz w:val="24"/>
          <w:szCs w:val="24"/>
        </w:rPr>
        <w:t xml:space="preserve">. </w:t>
      </w:r>
    </w:p>
    <w:p w:rsidR="00972021" w:rsidRDefault="00972021" w:rsidP="00963E58">
      <w:pPr>
        <w:shd w:val="clear" w:color="auto" w:fill="FFFFFF"/>
        <w:spacing w:before="7" w:line="266" w:lineRule="exact"/>
        <w:ind w:right="26"/>
        <w:jc w:val="both"/>
        <w:rPr>
          <w:b/>
          <w:bCs/>
          <w:spacing w:val="-5"/>
          <w:sz w:val="24"/>
          <w:szCs w:val="24"/>
        </w:rPr>
      </w:pPr>
    </w:p>
    <w:p w:rsidR="00963E58" w:rsidRPr="00963E58" w:rsidRDefault="00963E58" w:rsidP="00963E58">
      <w:pPr>
        <w:shd w:val="clear" w:color="auto" w:fill="FFFFFF"/>
        <w:spacing w:before="7" w:line="266" w:lineRule="exact"/>
        <w:ind w:right="26"/>
        <w:jc w:val="both"/>
      </w:pPr>
      <w:r w:rsidRPr="00963E58">
        <w:rPr>
          <w:b/>
          <w:bCs/>
          <w:spacing w:val="-5"/>
          <w:sz w:val="24"/>
          <w:szCs w:val="24"/>
        </w:rPr>
        <w:t>2-</w:t>
      </w:r>
      <w:r w:rsidRPr="00963E58">
        <w:rPr>
          <w:rFonts w:eastAsia="Times New Roman"/>
          <w:b/>
          <w:bCs/>
          <w:spacing w:val="-5"/>
          <w:sz w:val="24"/>
          <w:szCs w:val="24"/>
        </w:rPr>
        <w:t>й ведущий.</w:t>
      </w:r>
      <w:r w:rsidRPr="00963E58">
        <w:rPr>
          <w:rFonts w:eastAsia="Times New Roman"/>
          <w:bCs/>
          <w:spacing w:val="-5"/>
          <w:sz w:val="24"/>
          <w:szCs w:val="24"/>
        </w:rPr>
        <w:t xml:space="preserve"> Просим огласить результат </w:t>
      </w:r>
      <w:r w:rsidRPr="00963E58">
        <w:rPr>
          <w:rFonts w:eastAsia="Times New Roman"/>
          <w:bCs/>
          <w:spacing w:val="-7"/>
          <w:sz w:val="24"/>
          <w:szCs w:val="24"/>
        </w:rPr>
        <w:t>конкурса</w:t>
      </w:r>
      <w:r w:rsidR="00972021">
        <w:rPr>
          <w:rFonts w:eastAsia="Times New Roman"/>
          <w:bCs/>
          <w:spacing w:val="-7"/>
          <w:sz w:val="24"/>
          <w:szCs w:val="24"/>
        </w:rPr>
        <w:t xml:space="preserve"> «Представление команд»</w:t>
      </w:r>
      <w:r w:rsidRPr="00963E58">
        <w:rPr>
          <w:rFonts w:eastAsia="Times New Roman"/>
          <w:bCs/>
          <w:spacing w:val="-7"/>
          <w:sz w:val="24"/>
          <w:szCs w:val="24"/>
        </w:rPr>
        <w:t xml:space="preserve">. (Жюри объявляет результат.) Переходим к </w:t>
      </w:r>
      <w:r w:rsidRPr="00963E58">
        <w:rPr>
          <w:rFonts w:eastAsia="Times New Roman"/>
          <w:bCs/>
          <w:spacing w:val="-3"/>
          <w:sz w:val="24"/>
          <w:szCs w:val="24"/>
        </w:rPr>
        <w:t>конкурсу «</w:t>
      </w:r>
      <w:r>
        <w:rPr>
          <w:rFonts w:eastAsia="Times New Roman"/>
          <w:bCs/>
          <w:spacing w:val="-3"/>
          <w:sz w:val="24"/>
          <w:szCs w:val="24"/>
        </w:rPr>
        <w:t>Счастливый случай</w:t>
      </w:r>
      <w:r w:rsidRPr="00963E58">
        <w:rPr>
          <w:rFonts w:eastAsia="Times New Roman"/>
          <w:bCs/>
          <w:spacing w:val="-3"/>
          <w:sz w:val="24"/>
          <w:szCs w:val="24"/>
        </w:rPr>
        <w:t>». (Звучит гонг.)</w:t>
      </w:r>
    </w:p>
    <w:p w:rsidR="003E67EC" w:rsidRDefault="003E67EC" w:rsidP="00312EFD">
      <w:pPr>
        <w:shd w:val="clear" w:color="auto" w:fill="FFFFFF"/>
        <w:spacing w:before="29" w:line="264" w:lineRule="exact"/>
        <w:ind w:right="22"/>
        <w:jc w:val="both"/>
        <w:rPr>
          <w:rFonts w:eastAsia="Times New Roman"/>
          <w:bCs/>
          <w:spacing w:val="-9"/>
          <w:sz w:val="24"/>
          <w:szCs w:val="24"/>
        </w:rPr>
      </w:pPr>
    </w:p>
    <w:p w:rsidR="0017018C" w:rsidRPr="003E67EC" w:rsidRDefault="003E67EC" w:rsidP="00312EFD">
      <w:pPr>
        <w:shd w:val="clear" w:color="auto" w:fill="FFFFFF"/>
        <w:spacing w:before="29" w:line="264" w:lineRule="exact"/>
        <w:ind w:right="22"/>
        <w:jc w:val="both"/>
      </w:pPr>
      <w:r w:rsidRPr="003E67EC">
        <w:rPr>
          <w:b/>
          <w:bCs/>
          <w:spacing w:val="-6"/>
          <w:sz w:val="24"/>
          <w:szCs w:val="24"/>
        </w:rPr>
        <w:t>2-</w:t>
      </w:r>
      <w:r w:rsidRPr="003E67EC">
        <w:rPr>
          <w:rFonts w:eastAsia="Times New Roman"/>
          <w:b/>
          <w:bCs/>
          <w:spacing w:val="-6"/>
          <w:sz w:val="24"/>
          <w:szCs w:val="24"/>
        </w:rPr>
        <w:t>й ведущий.</w:t>
      </w:r>
      <w:r w:rsidRPr="003E67EC">
        <w:rPr>
          <w:rFonts w:eastAsia="Times New Roman"/>
          <w:bCs/>
          <w:spacing w:val="-6"/>
          <w:sz w:val="24"/>
          <w:szCs w:val="24"/>
        </w:rPr>
        <w:t xml:space="preserve"> </w:t>
      </w:r>
      <w:r w:rsidR="00312EFD" w:rsidRPr="003E67EC">
        <w:rPr>
          <w:rFonts w:eastAsia="Times New Roman"/>
          <w:bCs/>
          <w:spacing w:val="-3"/>
          <w:sz w:val="24"/>
          <w:szCs w:val="24"/>
        </w:rPr>
        <w:t xml:space="preserve">На </w:t>
      </w:r>
      <w:r w:rsidR="00243336">
        <w:rPr>
          <w:rFonts w:eastAsia="Times New Roman"/>
          <w:bCs/>
          <w:spacing w:val="-3"/>
          <w:sz w:val="24"/>
          <w:szCs w:val="24"/>
        </w:rPr>
        <w:t>экране</w:t>
      </w:r>
      <w:r w:rsidR="00312EFD" w:rsidRPr="003E67EC">
        <w:rPr>
          <w:rFonts w:eastAsia="Times New Roman"/>
          <w:bCs/>
          <w:spacing w:val="-3"/>
          <w:sz w:val="24"/>
          <w:szCs w:val="24"/>
        </w:rPr>
        <w:t xml:space="preserve"> </w:t>
      </w:r>
      <w:r w:rsidR="00972021">
        <w:rPr>
          <w:rFonts w:eastAsia="Times New Roman"/>
          <w:bCs/>
          <w:spacing w:val="-3"/>
          <w:sz w:val="24"/>
          <w:szCs w:val="24"/>
        </w:rPr>
        <w:t>32</w:t>
      </w:r>
      <w:r w:rsidR="00312EFD" w:rsidRPr="003E67EC">
        <w:rPr>
          <w:rFonts w:eastAsia="Times New Roman"/>
          <w:bCs/>
          <w:spacing w:val="-3"/>
          <w:sz w:val="24"/>
          <w:szCs w:val="24"/>
        </w:rPr>
        <w:t xml:space="preserve"> </w:t>
      </w:r>
      <w:r>
        <w:rPr>
          <w:rFonts w:eastAsia="Times New Roman"/>
          <w:bCs/>
          <w:spacing w:val="-7"/>
          <w:sz w:val="24"/>
          <w:szCs w:val="24"/>
        </w:rPr>
        <w:t>в</w:t>
      </w:r>
      <w:r w:rsidR="00312EFD" w:rsidRPr="003E67EC">
        <w:rPr>
          <w:rFonts w:eastAsia="Times New Roman"/>
          <w:bCs/>
          <w:spacing w:val="-7"/>
          <w:sz w:val="24"/>
          <w:szCs w:val="24"/>
        </w:rPr>
        <w:t>опрос</w:t>
      </w:r>
      <w:r w:rsidR="00972021">
        <w:rPr>
          <w:rFonts w:eastAsia="Times New Roman"/>
          <w:bCs/>
          <w:spacing w:val="-7"/>
          <w:sz w:val="24"/>
          <w:szCs w:val="24"/>
        </w:rPr>
        <w:t>а</w:t>
      </w:r>
      <w:r w:rsidR="00312EFD" w:rsidRPr="003E67EC">
        <w:rPr>
          <w:rFonts w:eastAsia="Times New Roman"/>
          <w:bCs/>
          <w:spacing w:val="-7"/>
          <w:sz w:val="24"/>
          <w:szCs w:val="24"/>
        </w:rPr>
        <w:t>.</w:t>
      </w:r>
      <w:r w:rsidR="00007F20">
        <w:rPr>
          <w:rFonts w:eastAsia="Times New Roman"/>
          <w:bCs/>
          <w:spacing w:val="-7"/>
          <w:sz w:val="24"/>
          <w:szCs w:val="24"/>
        </w:rPr>
        <w:t xml:space="preserve"> Вопросы из разных областей знаний на экране изображены разным цветом. Красный цвет – химия, зеленый – биология, синий – физика, желтый – география. Каждой команде по </w:t>
      </w:r>
      <w:r w:rsidR="00972021">
        <w:rPr>
          <w:rFonts w:eastAsia="Times New Roman"/>
          <w:bCs/>
          <w:spacing w:val="-7"/>
          <w:sz w:val="24"/>
          <w:szCs w:val="24"/>
        </w:rPr>
        <w:t>8</w:t>
      </w:r>
      <w:r w:rsidR="00007F20">
        <w:rPr>
          <w:rFonts w:eastAsia="Times New Roman"/>
          <w:bCs/>
          <w:spacing w:val="-7"/>
          <w:sz w:val="24"/>
          <w:szCs w:val="24"/>
        </w:rPr>
        <w:t xml:space="preserve"> вопросов. </w:t>
      </w:r>
      <w:r w:rsidR="00312EFD" w:rsidRPr="003E67EC">
        <w:rPr>
          <w:rFonts w:eastAsia="Times New Roman"/>
          <w:bCs/>
          <w:sz w:val="24"/>
          <w:szCs w:val="24"/>
        </w:rPr>
        <w:t>За правильный ответ — 3 балла.</w:t>
      </w:r>
    </w:p>
    <w:p w:rsidR="0017018C" w:rsidRPr="003E67EC" w:rsidRDefault="0017018C" w:rsidP="00243336">
      <w:pPr>
        <w:shd w:val="clear" w:color="auto" w:fill="FFFFFF"/>
        <w:spacing w:before="14" w:line="252" w:lineRule="exact"/>
        <w:ind w:right="60"/>
        <w:jc w:val="both"/>
      </w:pPr>
    </w:p>
    <w:p w:rsidR="003E67EC" w:rsidRDefault="003E67EC" w:rsidP="00312EFD">
      <w:pPr>
        <w:shd w:val="clear" w:color="auto" w:fill="FFFFFF"/>
        <w:tabs>
          <w:tab w:val="left" w:pos="4210"/>
        </w:tabs>
        <w:spacing w:line="254" w:lineRule="exact"/>
        <w:ind w:left="514" w:hanging="7"/>
        <w:jc w:val="center"/>
        <w:rPr>
          <w:rFonts w:eastAsia="Times New Roman"/>
          <w:bCs/>
          <w:i/>
          <w:iCs/>
          <w:sz w:val="24"/>
          <w:szCs w:val="24"/>
        </w:rPr>
      </w:pPr>
    </w:p>
    <w:p w:rsidR="007B7BA3" w:rsidRDefault="00312EFD" w:rsidP="00312EFD">
      <w:pPr>
        <w:shd w:val="clear" w:color="auto" w:fill="FFFFFF"/>
        <w:tabs>
          <w:tab w:val="left" w:pos="4210"/>
        </w:tabs>
        <w:spacing w:line="254" w:lineRule="exact"/>
        <w:ind w:left="514" w:hanging="7"/>
        <w:jc w:val="center"/>
        <w:rPr>
          <w:rFonts w:eastAsia="Times New Roman"/>
          <w:b/>
          <w:bCs/>
          <w:i/>
          <w:iCs/>
          <w:sz w:val="24"/>
          <w:szCs w:val="24"/>
        </w:rPr>
      </w:pPr>
      <w:r w:rsidRPr="003E67EC">
        <w:rPr>
          <w:rFonts w:eastAsia="Times New Roman"/>
          <w:b/>
          <w:bCs/>
          <w:i/>
          <w:iCs/>
          <w:sz w:val="24"/>
          <w:szCs w:val="24"/>
        </w:rPr>
        <w:t xml:space="preserve">Вопросы </w:t>
      </w:r>
    </w:p>
    <w:p w:rsidR="00312EFD" w:rsidRPr="003E67EC" w:rsidRDefault="00312EFD" w:rsidP="00312EFD">
      <w:pPr>
        <w:shd w:val="clear" w:color="auto" w:fill="FFFFFF"/>
        <w:tabs>
          <w:tab w:val="left" w:pos="4210"/>
        </w:tabs>
        <w:spacing w:line="254" w:lineRule="exact"/>
        <w:ind w:left="514" w:hanging="7"/>
        <w:jc w:val="center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  <w:r w:rsidRPr="003E67EC">
        <w:rPr>
          <w:rFonts w:ascii="Arial" w:eastAsia="Times New Roman" w:hAnsi="Arial" w:cs="Arial"/>
          <w:b/>
          <w:bCs/>
          <w:i/>
          <w:iCs/>
          <w:sz w:val="24"/>
          <w:szCs w:val="24"/>
        </w:rPr>
        <w:tab/>
      </w:r>
    </w:p>
    <w:p w:rsidR="0017018C" w:rsidRPr="007B7BA3" w:rsidRDefault="00312EFD" w:rsidP="008B3A75">
      <w:pPr>
        <w:pStyle w:val="a3"/>
        <w:numPr>
          <w:ilvl w:val="0"/>
          <w:numId w:val="5"/>
        </w:numPr>
        <w:shd w:val="clear" w:color="auto" w:fill="FFFFFF"/>
        <w:spacing w:line="254" w:lineRule="exact"/>
        <w:rPr>
          <w:bCs/>
          <w:spacing w:val="-7"/>
          <w:sz w:val="24"/>
          <w:szCs w:val="24"/>
        </w:rPr>
      </w:pPr>
      <w:r w:rsidRPr="007B7BA3">
        <w:rPr>
          <w:rFonts w:eastAsia="Times New Roman"/>
          <w:bCs/>
          <w:spacing w:val="-5"/>
          <w:sz w:val="24"/>
          <w:szCs w:val="24"/>
        </w:rPr>
        <w:t xml:space="preserve">Какие химические элементы названы в честь </w:t>
      </w:r>
      <w:r w:rsidRPr="007B7BA3">
        <w:rPr>
          <w:rFonts w:eastAsia="Times New Roman"/>
          <w:bCs/>
          <w:sz w:val="24"/>
          <w:szCs w:val="24"/>
        </w:rPr>
        <w:t>частей света? (Европий, америций)</w:t>
      </w:r>
    </w:p>
    <w:p w:rsidR="007B7BA3" w:rsidRPr="007B7BA3" w:rsidRDefault="007B7BA3" w:rsidP="008B3A75">
      <w:pPr>
        <w:pStyle w:val="a3"/>
        <w:numPr>
          <w:ilvl w:val="0"/>
          <w:numId w:val="5"/>
        </w:numPr>
        <w:shd w:val="clear" w:color="auto" w:fill="FFFFFF"/>
        <w:tabs>
          <w:tab w:val="left" w:pos="648"/>
        </w:tabs>
        <w:spacing w:before="7" w:line="266" w:lineRule="exact"/>
        <w:ind w:right="58"/>
        <w:jc w:val="both"/>
        <w:rPr>
          <w:sz w:val="24"/>
          <w:szCs w:val="24"/>
        </w:rPr>
      </w:pPr>
      <w:r w:rsidRPr="007B7BA3">
        <w:rPr>
          <w:rFonts w:eastAsia="Times New Roman"/>
          <w:bCs/>
          <w:spacing w:val="-1"/>
          <w:sz w:val="24"/>
          <w:szCs w:val="24"/>
        </w:rPr>
        <w:t xml:space="preserve">Два ученика спорили. Один утверждал, что </w:t>
      </w:r>
      <w:r w:rsidRPr="007B7BA3">
        <w:rPr>
          <w:rFonts w:eastAsia="Times New Roman"/>
          <w:bCs/>
          <w:spacing w:val="-7"/>
          <w:sz w:val="24"/>
          <w:szCs w:val="24"/>
        </w:rPr>
        <w:t>кость — сложный живой орган, а другой отрицал это. Кто из них прав и почему? (Первый ученик: кость действительно сложный орган, имеющий особую</w:t>
      </w:r>
      <w:r w:rsidRPr="007B7BA3">
        <w:rPr>
          <w:rFonts w:eastAsia="Times New Roman"/>
          <w:bCs/>
          <w:spacing w:val="-5"/>
          <w:sz w:val="24"/>
          <w:szCs w:val="24"/>
        </w:rPr>
        <w:t xml:space="preserve"> структуру и химический состав.)</w:t>
      </w:r>
    </w:p>
    <w:p w:rsidR="007B7BA3" w:rsidRPr="007B7BA3" w:rsidRDefault="007B7BA3" w:rsidP="008B3A75">
      <w:pPr>
        <w:pStyle w:val="a3"/>
        <w:widowControl/>
        <w:numPr>
          <w:ilvl w:val="0"/>
          <w:numId w:val="5"/>
        </w:numPr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7B7BA3">
        <w:rPr>
          <w:rFonts w:eastAsia="Times New Roman"/>
          <w:sz w:val="24"/>
          <w:szCs w:val="24"/>
        </w:rPr>
        <w:t>Как называются единицы измерения силы тока? (Ампер)</w:t>
      </w:r>
    </w:p>
    <w:p w:rsidR="007B7BA3" w:rsidRPr="007B7BA3" w:rsidRDefault="007B7BA3" w:rsidP="008B3A75">
      <w:pPr>
        <w:pStyle w:val="a3"/>
        <w:numPr>
          <w:ilvl w:val="0"/>
          <w:numId w:val="5"/>
        </w:numPr>
        <w:shd w:val="clear" w:color="auto" w:fill="FFFFFF"/>
        <w:tabs>
          <w:tab w:val="left" w:pos="2873"/>
        </w:tabs>
        <w:spacing w:before="24" w:line="262" w:lineRule="exact"/>
        <w:ind w:right="29"/>
        <w:jc w:val="both"/>
        <w:rPr>
          <w:bCs/>
          <w:spacing w:val="-1"/>
          <w:sz w:val="24"/>
          <w:szCs w:val="24"/>
        </w:rPr>
      </w:pPr>
      <w:r w:rsidRPr="007B7BA3">
        <w:rPr>
          <w:bCs/>
          <w:spacing w:val="-1"/>
          <w:sz w:val="24"/>
          <w:szCs w:val="24"/>
        </w:rPr>
        <w:t>Самая высокая точка земной поверхности? (г.Эверест, г.Джамолунгма)</w:t>
      </w:r>
    </w:p>
    <w:p w:rsidR="0017018C" w:rsidRPr="007B7BA3" w:rsidRDefault="00312EFD" w:rsidP="008B3A75">
      <w:pPr>
        <w:pStyle w:val="a3"/>
        <w:numPr>
          <w:ilvl w:val="0"/>
          <w:numId w:val="5"/>
        </w:numPr>
        <w:shd w:val="clear" w:color="auto" w:fill="FFFFFF"/>
        <w:tabs>
          <w:tab w:val="left" w:pos="790"/>
        </w:tabs>
        <w:spacing w:before="17" w:line="266" w:lineRule="exact"/>
        <w:ind w:right="101"/>
        <w:jc w:val="both"/>
        <w:rPr>
          <w:bCs/>
          <w:sz w:val="24"/>
          <w:szCs w:val="24"/>
        </w:rPr>
      </w:pPr>
      <w:r w:rsidRPr="007B7BA3">
        <w:rPr>
          <w:rFonts w:eastAsia="Times New Roman"/>
          <w:bCs/>
          <w:spacing w:val="-5"/>
          <w:sz w:val="24"/>
          <w:szCs w:val="24"/>
        </w:rPr>
        <w:t xml:space="preserve">Какие химические элементы названы в честь </w:t>
      </w:r>
      <w:r w:rsidRPr="007B7BA3">
        <w:rPr>
          <w:rFonts w:eastAsia="Times New Roman"/>
          <w:bCs/>
          <w:spacing w:val="-13"/>
          <w:sz w:val="24"/>
          <w:szCs w:val="24"/>
        </w:rPr>
        <w:t>стран? (Германий, франций, полоний, рутен</w:t>
      </w:r>
      <w:r w:rsidR="003E6ED1" w:rsidRPr="007B7BA3">
        <w:rPr>
          <w:rFonts w:eastAsia="Times New Roman"/>
          <w:bCs/>
          <w:spacing w:val="-13"/>
          <w:sz w:val="24"/>
          <w:szCs w:val="24"/>
        </w:rPr>
        <w:t>и</w:t>
      </w:r>
      <w:r w:rsidRPr="007B7BA3">
        <w:rPr>
          <w:rFonts w:eastAsia="Times New Roman"/>
          <w:bCs/>
          <w:spacing w:val="-13"/>
          <w:sz w:val="24"/>
          <w:szCs w:val="24"/>
        </w:rPr>
        <w:t>й, га</w:t>
      </w:r>
      <w:r w:rsidR="003E67EC" w:rsidRPr="007B7BA3">
        <w:rPr>
          <w:rFonts w:eastAsia="Times New Roman"/>
          <w:bCs/>
          <w:spacing w:val="-13"/>
          <w:sz w:val="24"/>
          <w:szCs w:val="24"/>
        </w:rPr>
        <w:t>лли</w:t>
      </w:r>
      <w:r w:rsidRPr="007B7BA3">
        <w:rPr>
          <w:rFonts w:eastAsia="Times New Roman"/>
          <w:bCs/>
          <w:spacing w:val="-13"/>
          <w:sz w:val="24"/>
          <w:szCs w:val="24"/>
        </w:rPr>
        <w:t>й)</w:t>
      </w:r>
    </w:p>
    <w:p w:rsidR="007B7BA3" w:rsidRPr="007B7BA3" w:rsidRDefault="007B7BA3" w:rsidP="008B3A75">
      <w:pPr>
        <w:pStyle w:val="a3"/>
        <w:numPr>
          <w:ilvl w:val="0"/>
          <w:numId w:val="5"/>
        </w:numPr>
        <w:shd w:val="clear" w:color="auto" w:fill="FFFFFF"/>
        <w:tabs>
          <w:tab w:val="left" w:pos="648"/>
        </w:tabs>
        <w:spacing w:before="5" w:line="266" w:lineRule="exact"/>
        <w:ind w:right="58"/>
        <w:jc w:val="both"/>
        <w:rPr>
          <w:bCs/>
          <w:spacing w:val="-8"/>
          <w:sz w:val="24"/>
          <w:szCs w:val="24"/>
        </w:rPr>
      </w:pPr>
      <w:r w:rsidRPr="007B7BA3">
        <w:rPr>
          <w:rFonts w:eastAsia="Times New Roman"/>
          <w:bCs/>
          <w:spacing w:val="-7"/>
          <w:sz w:val="24"/>
          <w:szCs w:val="24"/>
        </w:rPr>
        <w:t xml:space="preserve">Рост человека к вечеру уменьшается. Почему? </w:t>
      </w:r>
      <w:r w:rsidRPr="007B7BA3">
        <w:rPr>
          <w:rFonts w:eastAsia="Times New Roman"/>
          <w:bCs/>
          <w:spacing w:val="-8"/>
          <w:sz w:val="24"/>
          <w:szCs w:val="24"/>
        </w:rPr>
        <w:t>(Вследствие сплющивания при движениях межпозво</w:t>
      </w:r>
      <w:r w:rsidRPr="007B7BA3">
        <w:rPr>
          <w:rFonts w:eastAsia="Times New Roman"/>
          <w:bCs/>
          <w:spacing w:val="-8"/>
          <w:sz w:val="24"/>
          <w:szCs w:val="24"/>
        </w:rPr>
        <w:softHyphen/>
      </w:r>
      <w:r w:rsidRPr="007B7BA3">
        <w:rPr>
          <w:rFonts w:eastAsia="Times New Roman"/>
          <w:bCs/>
          <w:sz w:val="24"/>
          <w:szCs w:val="24"/>
        </w:rPr>
        <w:t>ночных хрящей)</w:t>
      </w:r>
    </w:p>
    <w:p w:rsidR="007B7BA3" w:rsidRPr="007B7BA3" w:rsidRDefault="007B7BA3" w:rsidP="008B3A75">
      <w:pPr>
        <w:pStyle w:val="a3"/>
        <w:widowControl/>
        <w:numPr>
          <w:ilvl w:val="0"/>
          <w:numId w:val="5"/>
        </w:numPr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7B7BA3">
        <w:rPr>
          <w:rFonts w:eastAsia="Times New Roman"/>
          <w:sz w:val="24"/>
          <w:szCs w:val="24"/>
        </w:rPr>
        <w:t xml:space="preserve">Что измеряет </w:t>
      </w:r>
      <w:r w:rsidR="00F21919">
        <w:rPr>
          <w:rFonts w:eastAsia="Times New Roman"/>
          <w:sz w:val="24"/>
          <w:szCs w:val="24"/>
        </w:rPr>
        <w:t>мано</w:t>
      </w:r>
      <w:r w:rsidRPr="007B7BA3">
        <w:rPr>
          <w:rFonts w:eastAsia="Times New Roman"/>
          <w:sz w:val="24"/>
          <w:szCs w:val="24"/>
        </w:rPr>
        <w:t>метр? (</w:t>
      </w:r>
      <w:r w:rsidR="00FD317D">
        <w:rPr>
          <w:rFonts w:eastAsia="Times New Roman"/>
          <w:sz w:val="24"/>
          <w:szCs w:val="24"/>
        </w:rPr>
        <w:t>Д</w:t>
      </w:r>
      <w:r w:rsidRPr="007B7BA3">
        <w:rPr>
          <w:rFonts w:eastAsia="Times New Roman"/>
          <w:sz w:val="24"/>
          <w:szCs w:val="24"/>
        </w:rPr>
        <w:t>авление)</w:t>
      </w:r>
    </w:p>
    <w:p w:rsidR="007B7BA3" w:rsidRPr="007B7BA3" w:rsidRDefault="007B7BA3" w:rsidP="008B3A75">
      <w:pPr>
        <w:pStyle w:val="a3"/>
        <w:numPr>
          <w:ilvl w:val="0"/>
          <w:numId w:val="5"/>
        </w:numPr>
        <w:shd w:val="clear" w:color="auto" w:fill="FFFFFF"/>
        <w:tabs>
          <w:tab w:val="left" w:pos="2873"/>
        </w:tabs>
        <w:spacing w:before="24" w:line="262" w:lineRule="exact"/>
        <w:ind w:right="29"/>
        <w:jc w:val="both"/>
        <w:rPr>
          <w:bCs/>
          <w:spacing w:val="-1"/>
          <w:sz w:val="24"/>
          <w:szCs w:val="24"/>
        </w:rPr>
      </w:pPr>
      <w:r w:rsidRPr="007B7BA3">
        <w:rPr>
          <w:bCs/>
          <w:spacing w:val="-1"/>
          <w:sz w:val="24"/>
          <w:szCs w:val="24"/>
        </w:rPr>
        <w:t>Какая река самая полноводная в мире? (Амазонка)</w:t>
      </w:r>
    </w:p>
    <w:p w:rsidR="007B7BA3" w:rsidRPr="007B7BA3" w:rsidRDefault="00312EFD" w:rsidP="008B3A75">
      <w:pPr>
        <w:pStyle w:val="a3"/>
        <w:numPr>
          <w:ilvl w:val="0"/>
          <w:numId w:val="5"/>
        </w:numPr>
        <w:shd w:val="clear" w:color="auto" w:fill="FFFFFF"/>
        <w:spacing w:line="233" w:lineRule="exact"/>
        <w:ind w:right="120"/>
        <w:jc w:val="both"/>
        <w:rPr>
          <w:bCs/>
          <w:spacing w:val="-2"/>
          <w:sz w:val="24"/>
          <w:szCs w:val="24"/>
        </w:rPr>
      </w:pPr>
      <w:r w:rsidRPr="007B7BA3">
        <w:rPr>
          <w:rFonts w:eastAsia="Times New Roman"/>
          <w:bCs/>
          <w:spacing w:val="-7"/>
          <w:sz w:val="24"/>
          <w:szCs w:val="24"/>
        </w:rPr>
        <w:t>Недостаток какого элемента приводит к карие</w:t>
      </w:r>
      <w:r w:rsidRPr="007B7BA3">
        <w:rPr>
          <w:rFonts w:eastAsia="Times New Roman"/>
          <w:bCs/>
          <w:spacing w:val="-7"/>
          <w:sz w:val="24"/>
          <w:szCs w:val="24"/>
        </w:rPr>
        <w:softHyphen/>
      </w:r>
      <w:r w:rsidRPr="007B7BA3">
        <w:rPr>
          <w:rFonts w:eastAsia="Times New Roman"/>
          <w:bCs/>
          <w:sz w:val="24"/>
          <w:szCs w:val="24"/>
        </w:rPr>
        <w:t>су? (Недостаток фтора)</w:t>
      </w:r>
    </w:p>
    <w:p w:rsidR="008928A4" w:rsidRPr="008928A4" w:rsidRDefault="008928A4" w:rsidP="008B3A75">
      <w:pPr>
        <w:pStyle w:val="a3"/>
        <w:numPr>
          <w:ilvl w:val="0"/>
          <w:numId w:val="5"/>
        </w:numPr>
        <w:shd w:val="clear" w:color="auto" w:fill="FFFFFF"/>
        <w:spacing w:line="233" w:lineRule="exact"/>
        <w:ind w:right="120"/>
        <w:jc w:val="both"/>
        <w:rPr>
          <w:bCs/>
          <w:spacing w:val="-2"/>
          <w:sz w:val="24"/>
          <w:szCs w:val="24"/>
        </w:rPr>
      </w:pPr>
      <w:r w:rsidRPr="008928A4">
        <w:rPr>
          <w:bCs/>
          <w:spacing w:val="-2"/>
          <w:sz w:val="24"/>
          <w:szCs w:val="24"/>
        </w:rPr>
        <w:t xml:space="preserve">Какой газ образуется при взаимодействии концентрированной серной кислоты с медью? </w:t>
      </w:r>
      <w:r>
        <w:rPr>
          <w:bCs/>
          <w:spacing w:val="-2"/>
          <w:sz w:val="24"/>
          <w:szCs w:val="24"/>
        </w:rPr>
        <w:t>(сернистый, оксид серы 4)</w:t>
      </w:r>
    </w:p>
    <w:p w:rsidR="007B7BA3" w:rsidRPr="007B7BA3" w:rsidRDefault="007B7BA3" w:rsidP="008B3A75">
      <w:pPr>
        <w:pStyle w:val="a3"/>
        <w:widowControl/>
        <w:numPr>
          <w:ilvl w:val="0"/>
          <w:numId w:val="5"/>
        </w:numPr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7B7BA3">
        <w:rPr>
          <w:rFonts w:eastAsia="Times New Roman"/>
          <w:sz w:val="24"/>
          <w:szCs w:val="24"/>
        </w:rPr>
        <w:t>Сила, всегда мешающая механическому движению? (Сила трения)</w:t>
      </w:r>
    </w:p>
    <w:p w:rsidR="007B7BA3" w:rsidRPr="007B7BA3" w:rsidRDefault="007B7BA3" w:rsidP="008B3A75">
      <w:pPr>
        <w:pStyle w:val="a3"/>
        <w:numPr>
          <w:ilvl w:val="0"/>
          <w:numId w:val="5"/>
        </w:numPr>
        <w:shd w:val="clear" w:color="auto" w:fill="FFFFFF"/>
        <w:tabs>
          <w:tab w:val="left" w:pos="2873"/>
        </w:tabs>
        <w:spacing w:before="24" w:line="262" w:lineRule="exact"/>
        <w:ind w:right="29"/>
        <w:jc w:val="both"/>
        <w:rPr>
          <w:bCs/>
          <w:spacing w:val="-1"/>
          <w:sz w:val="24"/>
          <w:szCs w:val="24"/>
        </w:rPr>
      </w:pPr>
      <w:r w:rsidRPr="007B7BA3">
        <w:rPr>
          <w:bCs/>
          <w:spacing w:val="-1"/>
          <w:sz w:val="24"/>
          <w:szCs w:val="24"/>
        </w:rPr>
        <w:t>На каком материке протекает река Миссисипи? (Северная Америка)</w:t>
      </w:r>
    </w:p>
    <w:p w:rsidR="00C94093" w:rsidRPr="007B7BA3" w:rsidRDefault="00312EFD" w:rsidP="008B3A75">
      <w:pPr>
        <w:pStyle w:val="a3"/>
        <w:numPr>
          <w:ilvl w:val="0"/>
          <w:numId w:val="5"/>
        </w:numPr>
        <w:shd w:val="clear" w:color="auto" w:fill="FFFFFF"/>
        <w:tabs>
          <w:tab w:val="left" w:pos="2873"/>
        </w:tabs>
        <w:spacing w:before="24" w:line="262" w:lineRule="exact"/>
        <w:ind w:right="29"/>
        <w:jc w:val="both"/>
        <w:rPr>
          <w:bCs/>
          <w:spacing w:val="-1"/>
          <w:sz w:val="24"/>
          <w:szCs w:val="24"/>
        </w:rPr>
      </w:pPr>
      <w:r w:rsidRPr="007B7BA3">
        <w:rPr>
          <w:rFonts w:eastAsia="Times New Roman"/>
          <w:bCs/>
          <w:spacing w:val="-4"/>
          <w:sz w:val="24"/>
          <w:szCs w:val="24"/>
        </w:rPr>
        <w:t>Какая вода полезнее для органи</w:t>
      </w:r>
      <w:r w:rsidR="003E67EC" w:rsidRPr="007B7BA3">
        <w:rPr>
          <w:rFonts w:eastAsia="Times New Roman"/>
          <w:bCs/>
          <w:spacing w:val="-4"/>
          <w:sz w:val="24"/>
          <w:szCs w:val="24"/>
        </w:rPr>
        <w:t>з</w:t>
      </w:r>
      <w:r w:rsidRPr="007B7BA3">
        <w:rPr>
          <w:rFonts w:eastAsia="Times New Roman"/>
          <w:bCs/>
          <w:spacing w:val="-4"/>
          <w:sz w:val="24"/>
          <w:szCs w:val="24"/>
        </w:rPr>
        <w:t>ма</w:t>
      </w:r>
      <w:r w:rsidR="003E67EC" w:rsidRPr="007B7BA3">
        <w:rPr>
          <w:rFonts w:eastAsia="Times New Roman"/>
          <w:bCs/>
          <w:spacing w:val="-4"/>
          <w:sz w:val="24"/>
          <w:szCs w:val="24"/>
        </w:rPr>
        <w:t>:</w:t>
      </w:r>
      <w:r w:rsidRPr="007B7BA3">
        <w:rPr>
          <w:rFonts w:eastAsia="Times New Roman"/>
          <w:bCs/>
          <w:spacing w:val="-4"/>
          <w:sz w:val="24"/>
          <w:szCs w:val="24"/>
        </w:rPr>
        <w:t xml:space="preserve"> кипяченая</w:t>
      </w:r>
      <w:proofErr w:type="gramStart"/>
      <w:r w:rsidRPr="007B7BA3">
        <w:rPr>
          <w:rFonts w:eastAsia="Times New Roman"/>
          <w:bCs/>
          <w:spacing w:val="-4"/>
          <w:sz w:val="24"/>
          <w:szCs w:val="24"/>
        </w:rPr>
        <w:t xml:space="preserve"> </w:t>
      </w:r>
      <w:r w:rsidRPr="007B7BA3">
        <w:rPr>
          <w:rFonts w:eastAsia="Times New Roman"/>
          <w:bCs/>
          <w:spacing w:val="-10"/>
          <w:sz w:val="24"/>
          <w:szCs w:val="24"/>
        </w:rPr>
        <w:t>:</w:t>
      </w:r>
      <w:proofErr w:type="gramEnd"/>
      <w:r w:rsidRPr="007B7BA3">
        <w:rPr>
          <w:rFonts w:eastAsia="Times New Roman"/>
          <w:bCs/>
          <w:spacing w:val="-10"/>
          <w:sz w:val="24"/>
          <w:szCs w:val="24"/>
        </w:rPr>
        <w:t xml:space="preserve"> сырая? Почему? (Сырая, она содержит соли, необ</w:t>
      </w:r>
      <w:r w:rsidR="003E67EC" w:rsidRPr="007B7BA3">
        <w:rPr>
          <w:rFonts w:eastAsia="Times New Roman"/>
          <w:bCs/>
          <w:spacing w:val="-10"/>
          <w:sz w:val="24"/>
          <w:szCs w:val="24"/>
        </w:rPr>
        <w:t>ходимые для</w:t>
      </w:r>
      <w:r w:rsidRPr="007B7BA3">
        <w:rPr>
          <w:rFonts w:eastAsia="Times New Roman"/>
          <w:bCs/>
          <w:i/>
          <w:iCs/>
          <w:spacing w:val="-3"/>
          <w:sz w:val="24"/>
          <w:szCs w:val="24"/>
        </w:rPr>
        <w:t xml:space="preserve"> </w:t>
      </w:r>
      <w:r w:rsidRPr="007B7BA3">
        <w:rPr>
          <w:rFonts w:eastAsia="Times New Roman"/>
          <w:bCs/>
          <w:spacing w:val="-3"/>
          <w:sz w:val="24"/>
          <w:szCs w:val="24"/>
        </w:rPr>
        <w:t>жизнедеятельности организма.)</w:t>
      </w:r>
    </w:p>
    <w:p w:rsidR="007B7BA3" w:rsidRPr="007B7BA3" w:rsidRDefault="007B7BA3" w:rsidP="008B3A75">
      <w:pPr>
        <w:pStyle w:val="a3"/>
        <w:widowControl/>
        <w:numPr>
          <w:ilvl w:val="0"/>
          <w:numId w:val="5"/>
        </w:numPr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7B7BA3">
        <w:rPr>
          <w:rFonts w:eastAsia="Times New Roman"/>
          <w:sz w:val="24"/>
          <w:szCs w:val="24"/>
        </w:rPr>
        <w:t>Наименьшая неделимая частица. (Атом)</w:t>
      </w:r>
    </w:p>
    <w:p w:rsidR="007B7BA3" w:rsidRPr="007B7BA3" w:rsidRDefault="007B7BA3" w:rsidP="008B3A75">
      <w:pPr>
        <w:pStyle w:val="a3"/>
        <w:numPr>
          <w:ilvl w:val="0"/>
          <w:numId w:val="5"/>
        </w:numPr>
        <w:shd w:val="clear" w:color="auto" w:fill="FFFFFF"/>
        <w:tabs>
          <w:tab w:val="left" w:pos="2873"/>
        </w:tabs>
        <w:spacing w:before="24" w:line="262" w:lineRule="exact"/>
        <w:ind w:right="29"/>
        <w:jc w:val="both"/>
        <w:rPr>
          <w:bCs/>
          <w:spacing w:val="-1"/>
          <w:sz w:val="24"/>
          <w:szCs w:val="24"/>
        </w:rPr>
      </w:pPr>
      <w:r w:rsidRPr="007B7BA3">
        <w:rPr>
          <w:bCs/>
          <w:spacing w:val="-1"/>
          <w:sz w:val="24"/>
          <w:szCs w:val="24"/>
        </w:rPr>
        <w:t xml:space="preserve">Сколько </w:t>
      </w:r>
      <w:r w:rsidR="00972021">
        <w:rPr>
          <w:bCs/>
          <w:spacing w:val="-1"/>
          <w:sz w:val="24"/>
          <w:szCs w:val="24"/>
        </w:rPr>
        <w:t>республик входит</w:t>
      </w:r>
      <w:r w:rsidRPr="007B7BA3">
        <w:rPr>
          <w:bCs/>
          <w:spacing w:val="-1"/>
          <w:sz w:val="24"/>
          <w:szCs w:val="24"/>
        </w:rPr>
        <w:t xml:space="preserve"> в</w:t>
      </w:r>
      <w:r w:rsidR="00972021">
        <w:rPr>
          <w:bCs/>
          <w:spacing w:val="-1"/>
          <w:sz w:val="24"/>
          <w:szCs w:val="24"/>
        </w:rPr>
        <w:t xml:space="preserve"> состав</w:t>
      </w:r>
      <w:r w:rsidRPr="007B7BA3">
        <w:rPr>
          <w:bCs/>
          <w:spacing w:val="-1"/>
          <w:sz w:val="24"/>
          <w:szCs w:val="24"/>
        </w:rPr>
        <w:t xml:space="preserve"> России? (</w:t>
      </w:r>
      <w:r w:rsidR="00972021">
        <w:rPr>
          <w:bCs/>
          <w:spacing w:val="-1"/>
          <w:sz w:val="24"/>
          <w:szCs w:val="24"/>
        </w:rPr>
        <w:t>21</w:t>
      </w:r>
      <w:r w:rsidRPr="007B7BA3">
        <w:rPr>
          <w:bCs/>
          <w:spacing w:val="-1"/>
          <w:sz w:val="24"/>
          <w:szCs w:val="24"/>
        </w:rPr>
        <w:t>)</w:t>
      </w:r>
    </w:p>
    <w:p w:rsidR="008928A4" w:rsidRPr="008928A4" w:rsidRDefault="008928A4" w:rsidP="008B3A75">
      <w:pPr>
        <w:pStyle w:val="a3"/>
        <w:numPr>
          <w:ilvl w:val="0"/>
          <w:numId w:val="5"/>
        </w:numPr>
        <w:shd w:val="clear" w:color="auto" w:fill="FFFFFF"/>
        <w:spacing w:line="269" w:lineRule="exact"/>
        <w:ind w:right="137"/>
        <w:jc w:val="both"/>
        <w:rPr>
          <w:rFonts w:eastAsia="Times New Roman"/>
          <w:bCs/>
          <w:spacing w:val="-4"/>
          <w:sz w:val="24"/>
          <w:szCs w:val="24"/>
        </w:rPr>
      </w:pPr>
      <w:r w:rsidRPr="008928A4">
        <w:rPr>
          <w:rFonts w:eastAsia="Times New Roman"/>
          <w:bCs/>
          <w:spacing w:val="-4"/>
          <w:sz w:val="24"/>
          <w:szCs w:val="24"/>
        </w:rPr>
        <w:t xml:space="preserve">Из какого природного сырья чаще всего получают серную кислоту? </w:t>
      </w:r>
      <w:r>
        <w:rPr>
          <w:rFonts w:eastAsia="Times New Roman"/>
          <w:bCs/>
          <w:spacing w:val="-4"/>
          <w:sz w:val="24"/>
          <w:szCs w:val="24"/>
        </w:rPr>
        <w:t>(Пирит, железный колчедан)</w:t>
      </w:r>
    </w:p>
    <w:p w:rsidR="007B7BA3" w:rsidRPr="007B7BA3" w:rsidRDefault="007B7BA3" w:rsidP="008B3A75">
      <w:pPr>
        <w:pStyle w:val="a3"/>
        <w:widowControl/>
        <w:numPr>
          <w:ilvl w:val="0"/>
          <w:numId w:val="5"/>
        </w:numPr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7B7BA3">
        <w:rPr>
          <w:rFonts w:eastAsia="Times New Roman"/>
          <w:sz w:val="24"/>
          <w:szCs w:val="24"/>
        </w:rPr>
        <w:t>Вода в газообразном состоянии. (Пар)</w:t>
      </w:r>
    </w:p>
    <w:p w:rsidR="007B7BA3" w:rsidRPr="007B7BA3" w:rsidRDefault="007B7BA3" w:rsidP="008B3A75">
      <w:pPr>
        <w:pStyle w:val="a3"/>
        <w:numPr>
          <w:ilvl w:val="0"/>
          <w:numId w:val="5"/>
        </w:numPr>
        <w:shd w:val="clear" w:color="auto" w:fill="FFFFFF"/>
        <w:tabs>
          <w:tab w:val="left" w:pos="2873"/>
        </w:tabs>
        <w:spacing w:before="24" w:line="262" w:lineRule="exact"/>
        <w:ind w:right="29"/>
        <w:jc w:val="both"/>
        <w:rPr>
          <w:bCs/>
          <w:spacing w:val="-1"/>
          <w:sz w:val="24"/>
          <w:szCs w:val="24"/>
        </w:rPr>
      </w:pPr>
      <w:r w:rsidRPr="007B7BA3">
        <w:rPr>
          <w:bCs/>
          <w:spacing w:val="-1"/>
          <w:sz w:val="24"/>
          <w:szCs w:val="24"/>
        </w:rPr>
        <w:t>Самая высокая точка России? (г</w:t>
      </w:r>
      <w:proofErr w:type="gramStart"/>
      <w:r w:rsidRPr="007B7BA3">
        <w:rPr>
          <w:bCs/>
          <w:spacing w:val="-1"/>
          <w:sz w:val="24"/>
          <w:szCs w:val="24"/>
        </w:rPr>
        <w:t>.Э</w:t>
      </w:r>
      <w:proofErr w:type="gramEnd"/>
      <w:r w:rsidRPr="007B7BA3">
        <w:rPr>
          <w:bCs/>
          <w:spacing w:val="-1"/>
          <w:sz w:val="24"/>
          <w:szCs w:val="24"/>
        </w:rPr>
        <w:t>льбрус)</w:t>
      </w:r>
    </w:p>
    <w:p w:rsidR="007B7BA3" w:rsidRPr="00972021" w:rsidRDefault="00C94093" w:rsidP="008B3A75">
      <w:pPr>
        <w:pStyle w:val="a3"/>
        <w:widowControl/>
        <w:numPr>
          <w:ilvl w:val="0"/>
          <w:numId w:val="5"/>
        </w:numPr>
        <w:shd w:val="clear" w:color="auto" w:fill="FFFFFF"/>
        <w:tabs>
          <w:tab w:val="left" w:pos="679"/>
        </w:tabs>
        <w:autoSpaceDE/>
        <w:autoSpaceDN/>
        <w:adjustRightInd/>
        <w:spacing w:before="5" w:line="266" w:lineRule="exact"/>
        <w:ind w:right="26"/>
        <w:jc w:val="both"/>
        <w:rPr>
          <w:rFonts w:eastAsia="Times New Roman"/>
          <w:sz w:val="24"/>
          <w:szCs w:val="24"/>
        </w:rPr>
      </w:pPr>
      <w:r w:rsidRPr="00972021">
        <w:rPr>
          <w:rFonts w:ascii="Arial" w:eastAsia="Times New Roman" w:cs="Arial"/>
          <w:bCs/>
          <w:sz w:val="24"/>
          <w:szCs w:val="24"/>
        </w:rPr>
        <w:tab/>
      </w:r>
      <w:r w:rsidR="007B7BA3" w:rsidRPr="00972021">
        <w:rPr>
          <w:rFonts w:eastAsia="Times New Roman"/>
          <w:sz w:val="24"/>
          <w:szCs w:val="24"/>
        </w:rPr>
        <w:t>Единица измерения теплоты. (Джоуль)</w:t>
      </w:r>
    </w:p>
    <w:p w:rsidR="007B7BA3" w:rsidRPr="007B7BA3" w:rsidRDefault="007B7BA3" w:rsidP="008B3A75">
      <w:pPr>
        <w:pStyle w:val="a3"/>
        <w:numPr>
          <w:ilvl w:val="0"/>
          <w:numId w:val="5"/>
        </w:numPr>
        <w:shd w:val="clear" w:color="auto" w:fill="FFFFFF"/>
        <w:tabs>
          <w:tab w:val="left" w:pos="2873"/>
        </w:tabs>
        <w:spacing w:before="24" w:line="262" w:lineRule="exact"/>
        <w:ind w:right="29"/>
        <w:jc w:val="both"/>
        <w:rPr>
          <w:bCs/>
          <w:spacing w:val="-1"/>
          <w:sz w:val="24"/>
          <w:szCs w:val="24"/>
        </w:rPr>
      </w:pPr>
      <w:r w:rsidRPr="007B7BA3">
        <w:rPr>
          <w:bCs/>
          <w:spacing w:val="-1"/>
          <w:sz w:val="24"/>
          <w:szCs w:val="24"/>
        </w:rPr>
        <w:t>Какое течение можно назвать «печкой» Европы? (Гольфстрим)</w:t>
      </w:r>
    </w:p>
    <w:p w:rsidR="008928A4" w:rsidRPr="008928A4" w:rsidRDefault="008928A4" w:rsidP="008B3A75">
      <w:pPr>
        <w:pStyle w:val="a3"/>
        <w:numPr>
          <w:ilvl w:val="0"/>
          <w:numId w:val="5"/>
        </w:numPr>
        <w:shd w:val="clear" w:color="auto" w:fill="FFFFFF"/>
        <w:tabs>
          <w:tab w:val="left" w:pos="679"/>
        </w:tabs>
        <w:spacing w:before="5" w:line="266" w:lineRule="exact"/>
        <w:ind w:right="26"/>
        <w:jc w:val="both"/>
        <w:rPr>
          <w:rFonts w:eastAsia="Times New Roman"/>
          <w:bCs/>
          <w:spacing w:val="-6"/>
          <w:sz w:val="24"/>
          <w:szCs w:val="24"/>
        </w:rPr>
      </w:pPr>
      <w:r w:rsidRPr="008928A4">
        <w:rPr>
          <w:rFonts w:eastAsia="Times New Roman"/>
          <w:bCs/>
          <w:spacing w:val="-6"/>
          <w:sz w:val="24"/>
          <w:szCs w:val="24"/>
        </w:rPr>
        <w:t xml:space="preserve">Куда сдвигается химическое равновесие при повышении давления? </w:t>
      </w:r>
      <w:r>
        <w:rPr>
          <w:rFonts w:eastAsia="Times New Roman"/>
          <w:bCs/>
          <w:spacing w:val="-6"/>
          <w:sz w:val="24"/>
          <w:szCs w:val="24"/>
        </w:rPr>
        <w:t xml:space="preserve">(В сторону реакции, </w:t>
      </w:r>
      <w:r>
        <w:rPr>
          <w:rFonts w:eastAsia="Times New Roman"/>
          <w:bCs/>
          <w:spacing w:val="-6"/>
          <w:sz w:val="24"/>
          <w:szCs w:val="24"/>
        </w:rPr>
        <w:lastRenderedPageBreak/>
        <w:t>протекающей с уменьшением объема)</w:t>
      </w:r>
    </w:p>
    <w:p w:rsidR="007B7BA3" w:rsidRPr="007B7BA3" w:rsidRDefault="007B7BA3" w:rsidP="008B3A75">
      <w:pPr>
        <w:pStyle w:val="a3"/>
        <w:widowControl/>
        <w:numPr>
          <w:ilvl w:val="0"/>
          <w:numId w:val="5"/>
        </w:numPr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7B7BA3">
        <w:rPr>
          <w:rFonts w:eastAsia="Times New Roman"/>
          <w:sz w:val="24"/>
          <w:szCs w:val="24"/>
        </w:rPr>
        <w:t>Что такое «</w:t>
      </w:r>
      <w:proofErr w:type="spellStart"/>
      <w:r w:rsidRPr="007B7BA3">
        <w:rPr>
          <w:rFonts w:eastAsia="Times New Roman"/>
          <w:sz w:val="24"/>
          <w:szCs w:val="24"/>
        </w:rPr>
        <w:t>Перпетум</w:t>
      </w:r>
      <w:proofErr w:type="spellEnd"/>
      <w:r w:rsidRPr="007B7BA3">
        <w:rPr>
          <w:rFonts w:eastAsia="Times New Roman"/>
          <w:sz w:val="24"/>
          <w:szCs w:val="24"/>
        </w:rPr>
        <w:t xml:space="preserve"> </w:t>
      </w:r>
      <w:proofErr w:type="spellStart"/>
      <w:r w:rsidRPr="007B7BA3">
        <w:rPr>
          <w:rFonts w:eastAsia="Times New Roman"/>
          <w:sz w:val="24"/>
          <w:szCs w:val="24"/>
        </w:rPr>
        <w:t>мобиле</w:t>
      </w:r>
      <w:proofErr w:type="spellEnd"/>
      <w:r w:rsidRPr="007B7BA3">
        <w:rPr>
          <w:rFonts w:eastAsia="Times New Roman"/>
          <w:sz w:val="24"/>
          <w:szCs w:val="24"/>
        </w:rPr>
        <w:t>»? (Вечный двигатель)</w:t>
      </w:r>
    </w:p>
    <w:p w:rsidR="007B7BA3" w:rsidRPr="007B7BA3" w:rsidRDefault="007B7BA3" w:rsidP="008B3A75">
      <w:pPr>
        <w:pStyle w:val="a3"/>
        <w:numPr>
          <w:ilvl w:val="0"/>
          <w:numId w:val="5"/>
        </w:numPr>
        <w:shd w:val="clear" w:color="auto" w:fill="FFFFFF"/>
        <w:tabs>
          <w:tab w:val="left" w:pos="2873"/>
        </w:tabs>
        <w:spacing w:before="24" w:line="262" w:lineRule="exact"/>
        <w:ind w:right="29"/>
        <w:jc w:val="both"/>
        <w:rPr>
          <w:bCs/>
          <w:spacing w:val="-1"/>
          <w:sz w:val="24"/>
          <w:szCs w:val="24"/>
        </w:rPr>
      </w:pPr>
      <w:r w:rsidRPr="007B7BA3">
        <w:rPr>
          <w:bCs/>
          <w:spacing w:val="-1"/>
          <w:sz w:val="24"/>
          <w:szCs w:val="24"/>
        </w:rPr>
        <w:t>Остров, откуда нам возят цейлонский чай? (Шри-Ланка)</w:t>
      </w:r>
    </w:p>
    <w:p w:rsidR="00C94093" w:rsidRPr="007B7BA3" w:rsidRDefault="00C94093" w:rsidP="008B3A75">
      <w:pPr>
        <w:pStyle w:val="a3"/>
        <w:numPr>
          <w:ilvl w:val="0"/>
          <w:numId w:val="5"/>
        </w:numPr>
        <w:shd w:val="clear" w:color="auto" w:fill="FFFFFF"/>
        <w:tabs>
          <w:tab w:val="left" w:pos="619"/>
        </w:tabs>
        <w:spacing w:before="34" w:line="240" w:lineRule="exact"/>
        <w:ind w:right="36"/>
        <w:jc w:val="both"/>
        <w:rPr>
          <w:sz w:val="24"/>
          <w:szCs w:val="24"/>
        </w:rPr>
      </w:pPr>
      <w:r w:rsidRPr="007B7BA3">
        <w:rPr>
          <w:rFonts w:eastAsia="Times New Roman"/>
          <w:bCs/>
          <w:spacing w:val="-10"/>
          <w:sz w:val="24"/>
          <w:szCs w:val="24"/>
        </w:rPr>
        <w:t>Какая кислота образуется во время грозы? (Азот</w:t>
      </w:r>
      <w:r w:rsidRPr="007B7BA3">
        <w:rPr>
          <w:rFonts w:eastAsia="Times New Roman"/>
          <w:bCs/>
          <w:spacing w:val="-10"/>
          <w:sz w:val="24"/>
          <w:szCs w:val="24"/>
        </w:rPr>
        <w:softHyphen/>
      </w:r>
      <w:r w:rsidRPr="007B7BA3">
        <w:rPr>
          <w:rFonts w:eastAsia="Times New Roman"/>
          <w:bCs/>
          <w:sz w:val="24"/>
          <w:szCs w:val="24"/>
        </w:rPr>
        <w:t>ная)</w:t>
      </w:r>
    </w:p>
    <w:p w:rsidR="007B7BA3" w:rsidRPr="007B7BA3" w:rsidRDefault="007B7BA3" w:rsidP="008B3A75">
      <w:pPr>
        <w:pStyle w:val="a3"/>
        <w:widowControl/>
        <w:numPr>
          <w:ilvl w:val="0"/>
          <w:numId w:val="5"/>
        </w:numPr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7B7BA3">
        <w:rPr>
          <w:rFonts w:eastAsia="Times New Roman"/>
          <w:sz w:val="24"/>
          <w:szCs w:val="24"/>
        </w:rPr>
        <w:t>Энергия движения тела. (Кинетическая)</w:t>
      </w:r>
    </w:p>
    <w:p w:rsidR="007B7BA3" w:rsidRPr="007B7BA3" w:rsidRDefault="007B7BA3" w:rsidP="008B3A75">
      <w:pPr>
        <w:pStyle w:val="a3"/>
        <w:numPr>
          <w:ilvl w:val="0"/>
          <w:numId w:val="5"/>
        </w:numPr>
        <w:shd w:val="clear" w:color="auto" w:fill="FFFFFF"/>
        <w:tabs>
          <w:tab w:val="left" w:pos="2873"/>
        </w:tabs>
        <w:spacing w:before="24" w:line="262" w:lineRule="exact"/>
        <w:ind w:right="29"/>
        <w:jc w:val="both"/>
        <w:rPr>
          <w:bCs/>
          <w:spacing w:val="-1"/>
          <w:sz w:val="24"/>
          <w:szCs w:val="24"/>
        </w:rPr>
      </w:pPr>
      <w:r w:rsidRPr="007B7BA3">
        <w:rPr>
          <w:bCs/>
          <w:spacing w:val="-1"/>
          <w:sz w:val="24"/>
          <w:szCs w:val="24"/>
        </w:rPr>
        <w:t>Какой остров говорит о себе, что он спортивная одежда? (Ямайка)</w:t>
      </w:r>
    </w:p>
    <w:p w:rsidR="007B7BA3" w:rsidRPr="007B7BA3" w:rsidRDefault="007B7BA3" w:rsidP="008B3A75">
      <w:pPr>
        <w:pStyle w:val="a3"/>
        <w:widowControl/>
        <w:numPr>
          <w:ilvl w:val="0"/>
          <w:numId w:val="5"/>
        </w:numPr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7B7BA3">
        <w:rPr>
          <w:rFonts w:eastAsia="Times New Roman"/>
          <w:sz w:val="24"/>
          <w:szCs w:val="24"/>
        </w:rPr>
        <w:t>Как заряжены электроны в атоме? (Отрицательно)</w:t>
      </w:r>
    </w:p>
    <w:p w:rsidR="007B7BA3" w:rsidRPr="007B7BA3" w:rsidRDefault="007B7BA3" w:rsidP="008B3A75">
      <w:pPr>
        <w:pStyle w:val="a3"/>
        <w:numPr>
          <w:ilvl w:val="0"/>
          <w:numId w:val="5"/>
        </w:numPr>
        <w:shd w:val="clear" w:color="auto" w:fill="FFFFFF"/>
        <w:tabs>
          <w:tab w:val="left" w:pos="2873"/>
        </w:tabs>
        <w:spacing w:before="24" w:line="262" w:lineRule="exact"/>
        <w:ind w:right="29"/>
        <w:jc w:val="both"/>
        <w:rPr>
          <w:bCs/>
          <w:spacing w:val="-1"/>
          <w:sz w:val="24"/>
          <w:szCs w:val="24"/>
        </w:rPr>
      </w:pPr>
      <w:r w:rsidRPr="007B7BA3">
        <w:rPr>
          <w:bCs/>
          <w:spacing w:val="-1"/>
          <w:sz w:val="24"/>
          <w:szCs w:val="24"/>
        </w:rPr>
        <w:t>Самый твердый минерал на Земле? (Алмаз)</w:t>
      </w:r>
    </w:p>
    <w:p w:rsidR="007B7BA3" w:rsidRPr="007B7BA3" w:rsidRDefault="007B7BA3" w:rsidP="008B3A75">
      <w:pPr>
        <w:pStyle w:val="a3"/>
        <w:numPr>
          <w:ilvl w:val="0"/>
          <w:numId w:val="5"/>
        </w:numPr>
        <w:shd w:val="clear" w:color="auto" w:fill="FFFFFF"/>
        <w:tabs>
          <w:tab w:val="left" w:pos="751"/>
        </w:tabs>
        <w:spacing w:before="34" w:line="266" w:lineRule="exact"/>
        <w:ind w:right="29"/>
        <w:jc w:val="both"/>
        <w:rPr>
          <w:sz w:val="24"/>
          <w:szCs w:val="24"/>
        </w:rPr>
      </w:pPr>
      <w:r w:rsidRPr="007B7BA3">
        <w:rPr>
          <w:rFonts w:eastAsia="Times New Roman"/>
          <w:sz w:val="24"/>
          <w:szCs w:val="24"/>
        </w:rPr>
        <w:t>Что измеряют вольтметром? (Напряжение)</w:t>
      </w:r>
    </w:p>
    <w:p w:rsidR="007B7BA3" w:rsidRDefault="007B7BA3" w:rsidP="008B3A75">
      <w:pPr>
        <w:pStyle w:val="a3"/>
        <w:numPr>
          <w:ilvl w:val="0"/>
          <w:numId w:val="5"/>
        </w:numPr>
        <w:shd w:val="clear" w:color="auto" w:fill="FFFFFF"/>
        <w:tabs>
          <w:tab w:val="left" w:pos="2873"/>
        </w:tabs>
        <w:spacing w:before="24" w:line="262" w:lineRule="exact"/>
        <w:ind w:right="29"/>
        <w:jc w:val="both"/>
        <w:rPr>
          <w:bCs/>
          <w:spacing w:val="-1"/>
          <w:sz w:val="24"/>
          <w:szCs w:val="24"/>
        </w:rPr>
      </w:pPr>
      <w:r w:rsidRPr="007B7BA3">
        <w:rPr>
          <w:bCs/>
          <w:spacing w:val="-1"/>
          <w:sz w:val="24"/>
          <w:szCs w:val="24"/>
        </w:rPr>
        <w:t xml:space="preserve">Как называют новую европейскую валюту? (Евро) </w:t>
      </w:r>
    </w:p>
    <w:p w:rsidR="008928A4" w:rsidRDefault="008928A4" w:rsidP="008B3A75">
      <w:pPr>
        <w:pStyle w:val="a3"/>
        <w:numPr>
          <w:ilvl w:val="0"/>
          <w:numId w:val="5"/>
        </w:numPr>
        <w:shd w:val="clear" w:color="auto" w:fill="FFFFFF"/>
        <w:tabs>
          <w:tab w:val="left" w:pos="2873"/>
        </w:tabs>
        <w:spacing w:before="24" w:line="262" w:lineRule="exact"/>
        <w:ind w:right="29"/>
        <w:jc w:val="both"/>
        <w:rPr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>Самый распространенный элемент на Земле? (Кислород)</w:t>
      </w:r>
    </w:p>
    <w:p w:rsidR="00B75B9E" w:rsidRPr="00B75B9E" w:rsidRDefault="00B75B9E" w:rsidP="008B3A75">
      <w:pPr>
        <w:pStyle w:val="a3"/>
        <w:numPr>
          <w:ilvl w:val="0"/>
          <w:numId w:val="5"/>
        </w:numPr>
        <w:shd w:val="clear" w:color="auto" w:fill="FFFFFF"/>
        <w:tabs>
          <w:tab w:val="left" w:pos="2873"/>
        </w:tabs>
        <w:spacing w:before="24" w:line="262" w:lineRule="exact"/>
        <w:ind w:right="29"/>
        <w:jc w:val="both"/>
        <w:rPr>
          <w:bCs/>
          <w:spacing w:val="-1"/>
          <w:sz w:val="24"/>
          <w:szCs w:val="24"/>
        </w:rPr>
      </w:pPr>
      <w:r w:rsidRPr="00B75B9E">
        <w:rPr>
          <w:bCs/>
          <w:spacing w:val="-1"/>
          <w:sz w:val="24"/>
          <w:szCs w:val="24"/>
        </w:rPr>
        <w:t xml:space="preserve">Какое дерево может по скорости роста состязаться с бамбуком? </w:t>
      </w:r>
      <w:r>
        <w:rPr>
          <w:bCs/>
          <w:spacing w:val="-1"/>
          <w:sz w:val="24"/>
          <w:szCs w:val="24"/>
        </w:rPr>
        <w:t>(Осина)</w:t>
      </w:r>
    </w:p>
    <w:p w:rsidR="00A96E3E" w:rsidRDefault="00A96E3E" w:rsidP="00A96E3E">
      <w:pPr>
        <w:pStyle w:val="a3"/>
        <w:rPr>
          <w:b/>
          <w:i/>
          <w:sz w:val="24"/>
          <w:szCs w:val="24"/>
        </w:rPr>
      </w:pPr>
    </w:p>
    <w:p w:rsidR="00A96E3E" w:rsidRDefault="00C94093" w:rsidP="00FD317D">
      <w:pPr>
        <w:shd w:val="clear" w:color="auto" w:fill="FFFFFF"/>
        <w:tabs>
          <w:tab w:val="left" w:pos="2873"/>
        </w:tabs>
        <w:spacing w:before="24" w:line="262" w:lineRule="exact"/>
        <w:ind w:right="29"/>
        <w:jc w:val="both"/>
        <w:rPr>
          <w:rFonts w:eastAsia="Times New Roman"/>
          <w:bCs/>
          <w:sz w:val="22"/>
          <w:szCs w:val="22"/>
        </w:rPr>
      </w:pPr>
      <w:r w:rsidRPr="00157D2D">
        <w:rPr>
          <w:b/>
          <w:bCs/>
          <w:spacing w:val="-1"/>
          <w:sz w:val="22"/>
          <w:szCs w:val="22"/>
        </w:rPr>
        <w:t>1-</w:t>
      </w:r>
      <w:r w:rsidRPr="00157D2D">
        <w:rPr>
          <w:rFonts w:eastAsia="Times New Roman"/>
          <w:b/>
          <w:bCs/>
          <w:spacing w:val="-1"/>
          <w:sz w:val="22"/>
          <w:szCs w:val="22"/>
        </w:rPr>
        <w:t>й ведущий.</w:t>
      </w:r>
      <w:r w:rsidRPr="00157D2D">
        <w:rPr>
          <w:rFonts w:eastAsia="Times New Roman"/>
          <w:bCs/>
          <w:spacing w:val="-1"/>
          <w:sz w:val="22"/>
          <w:szCs w:val="22"/>
        </w:rPr>
        <w:t xml:space="preserve"> </w:t>
      </w:r>
      <w:r w:rsidR="00007F20">
        <w:rPr>
          <w:rFonts w:eastAsia="Times New Roman"/>
          <w:bCs/>
          <w:spacing w:val="-1"/>
          <w:sz w:val="22"/>
          <w:szCs w:val="22"/>
        </w:rPr>
        <w:t xml:space="preserve">Итак, </w:t>
      </w:r>
      <w:r w:rsidRPr="00157D2D">
        <w:rPr>
          <w:rFonts w:eastAsia="Times New Roman"/>
          <w:bCs/>
          <w:spacing w:val="-1"/>
          <w:sz w:val="22"/>
          <w:szCs w:val="22"/>
        </w:rPr>
        <w:t xml:space="preserve">конкурс «Счастливый </w:t>
      </w:r>
      <w:r w:rsidR="00157D2D" w:rsidRPr="00157D2D">
        <w:rPr>
          <w:rFonts w:eastAsia="Times New Roman"/>
          <w:bCs/>
          <w:iCs/>
          <w:spacing w:val="-1"/>
          <w:sz w:val="22"/>
          <w:szCs w:val="22"/>
        </w:rPr>
        <w:t>случай»</w:t>
      </w:r>
      <w:r w:rsidR="00157D2D">
        <w:rPr>
          <w:rFonts w:eastAsia="Times New Roman"/>
          <w:bCs/>
          <w:i/>
          <w:iCs/>
          <w:spacing w:val="-1"/>
          <w:sz w:val="22"/>
          <w:szCs w:val="22"/>
        </w:rPr>
        <w:t xml:space="preserve"> </w:t>
      </w:r>
      <w:r w:rsidRPr="00157D2D">
        <w:rPr>
          <w:rFonts w:eastAsia="Times New Roman"/>
          <w:bCs/>
          <w:sz w:val="22"/>
          <w:szCs w:val="22"/>
        </w:rPr>
        <w:t xml:space="preserve">завершен. Пока работает жюри, </w:t>
      </w:r>
      <w:r w:rsidR="00A96E3E">
        <w:rPr>
          <w:rFonts w:eastAsia="Times New Roman"/>
          <w:bCs/>
          <w:sz w:val="22"/>
          <w:szCs w:val="22"/>
        </w:rPr>
        <w:t>команды приступят к выполнению задания практического тура по химии</w:t>
      </w:r>
      <w:r w:rsidR="00007F20">
        <w:rPr>
          <w:rFonts w:eastAsia="Times New Roman"/>
          <w:bCs/>
          <w:sz w:val="22"/>
          <w:szCs w:val="22"/>
        </w:rPr>
        <w:t xml:space="preserve">. </w:t>
      </w:r>
    </w:p>
    <w:p w:rsidR="006B5C27" w:rsidRPr="00A96E3E" w:rsidRDefault="006B5C27" w:rsidP="006B5C27">
      <w:pPr>
        <w:pStyle w:val="a3"/>
        <w:jc w:val="center"/>
        <w:rPr>
          <w:b/>
          <w:i/>
          <w:sz w:val="24"/>
          <w:szCs w:val="24"/>
        </w:rPr>
      </w:pPr>
      <w:r w:rsidRPr="00A96E3E">
        <w:rPr>
          <w:b/>
          <w:i/>
          <w:sz w:val="24"/>
          <w:szCs w:val="24"/>
        </w:rPr>
        <w:t>Задания практического тура</w:t>
      </w:r>
    </w:p>
    <w:p w:rsidR="006B5C27" w:rsidRPr="00EA6247" w:rsidRDefault="006B5C27" w:rsidP="006B5C27">
      <w:pPr>
        <w:pStyle w:val="a3"/>
        <w:shd w:val="clear" w:color="auto" w:fill="FFFFFF"/>
        <w:tabs>
          <w:tab w:val="left" w:pos="715"/>
          <w:tab w:val="left" w:pos="4584"/>
        </w:tabs>
        <w:spacing w:before="10" w:line="266" w:lineRule="exact"/>
        <w:ind w:right="43"/>
        <w:jc w:val="center"/>
        <w:rPr>
          <w:rFonts w:eastAsia="Times New Roman"/>
          <w:b/>
          <w:bCs/>
          <w:spacing w:val="-7"/>
          <w:sz w:val="24"/>
          <w:szCs w:val="24"/>
        </w:rPr>
      </w:pPr>
      <w:r w:rsidRPr="00EA6247">
        <w:rPr>
          <w:rFonts w:eastAsia="Times New Roman"/>
          <w:b/>
          <w:bCs/>
          <w:spacing w:val="-7"/>
          <w:sz w:val="24"/>
          <w:szCs w:val="24"/>
        </w:rPr>
        <w:t>Химия</w:t>
      </w:r>
    </w:p>
    <w:p w:rsidR="00FD317D" w:rsidRPr="008F0179" w:rsidRDefault="006B5C27" w:rsidP="008F0179">
      <w:pPr>
        <w:pStyle w:val="a3"/>
        <w:shd w:val="clear" w:color="auto" w:fill="FFFFFF"/>
        <w:tabs>
          <w:tab w:val="left" w:pos="715"/>
          <w:tab w:val="left" w:pos="4584"/>
        </w:tabs>
        <w:spacing w:before="10" w:line="266" w:lineRule="exact"/>
        <w:ind w:right="43"/>
        <w:jc w:val="both"/>
        <w:rPr>
          <w:rFonts w:eastAsia="Times New Roman"/>
          <w:bCs/>
          <w:spacing w:val="-7"/>
          <w:sz w:val="24"/>
          <w:szCs w:val="24"/>
        </w:rPr>
      </w:pPr>
      <w:r>
        <w:rPr>
          <w:rFonts w:eastAsia="Times New Roman"/>
          <w:bCs/>
          <w:spacing w:val="-7"/>
          <w:sz w:val="24"/>
          <w:szCs w:val="24"/>
        </w:rPr>
        <w:t xml:space="preserve">В одной пробирке находится раствор </w:t>
      </w:r>
      <w:proofErr w:type="spellStart"/>
      <w:r>
        <w:rPr>
          <w:rFonts w:eastAsia="Times New Roman"/>
          <w:bCs/>
          <w:spacing w:val="-7"/>
          <w:sz w:val="24"/>
          <w:szCs w:val="24"/>
          <w:lang w:val="en-US"/>
        </w:rPr>
        <w:t>NaCl</w:t>
      </w:r>
      <w:proofErr w:type="spellEnd"/>
      <w:r>
        <w:rPr>
          <w:rFonts w:eastAsia="Times New Roman"/>
          <w:bCs/>
          <w:spacing w:val="-7"/>
          <w:sz w:val="24"/>
          <w:szCs w:val="24"/>
        </w:rPr>
        <w:t>, а в другой</w:t>
      </w:r>
      <w:r w:rsidRPr="00EA6247">
        <w:rPr>
          <w:rFonts w:eastAsia="Times New Roman"/>
          <w:bCs/>
          <w:spacing w:val="-7"/>
          <w:sz w:val="24"/>
          <w:szCs w:val="24"/>
        </w:rPr>
        <w:t xml:space="preserve"> </w:t>
      </w:r>
      <w:r>
        <w:rPr>
          <w:rFonts w:eastAsia="Times New Roman"/>
          <w:bCs/>
          <w:spacing w:val="-7"/>
          <w:sz w:val="24"/>
          <w:szCs w:val="24"/>
          <w:lang w:val="en-US"/>
        </w:rPr>
        <w:t>H</w:t>
      </w:r>
      <w:r w:rsidRPr="00EA6247">
        <w:rPr>
          <w:rFonts w:eastAsia="Times New Roman"/>
          <w:bCs/>
          <w:spacing w:val="-7"/>
          <w:sz w:val="24"/>
          <w:szCs w:val="24"/>
          <w:vertAlign w:val="subscript"/>
        </w:rPr>
        <w:t>2</w:t>
      </w:r>
      <w:r>
        <w:rPr>
          <w:rFonts w:eastAsia="Times New Roman"/>
          <w:bCs/>
          <w:spacing w:val="-7"/>
          <w:sz w:val="24"/>
          <w:szCs w:val="24"/>
          <w:lang w:val="en-US"/>
        </w:rPr>
        <w:t>SO</w:t>
      </w:r>
      <w:r w:rsidRPr="00EA6247">
        <w:rPr>
          <w:rFonts w:eastAsia="Times New Roman"/>
          <w:bCs/>
          <w:spacing w:val="-7"/>
          <w:sz w:val="24"/>
          <w:szCs w:val="24"/>
          <w:vertAlign w:val="subscript"/>
        </w:rPr>
        <w:t>4</w:t>
      </w:r>
      <w:r>
        <w:rPr>
          <w:rFonts w:eastAsia="Times New Roman"/>
          <w:bCs/>
          <w:spacing w:val="-7"/>
          <w:sz w:val="24"/>
          <w:szCs w:val="24"/>
        </w:rPr>
        <w:t xml:space="preserve">. Распознайте вещества любым известным вам способом. </w:t>
      </w:r>
      <w:r>
        <w:rPr>
          <w:rFonts w:eastAsia="Times New Roman"/>
          <w:bCs/>
          <w:spacing w:val="-7"/>
          <w:sz w:val="24"/>
          <w:szCs w:val="24"/>
        </w:rPr>
        <w:t>(</w:t>
      </w:r>
      <w:r w:rsidR="008F0179">
        <w:rPr>
          <w:rFonts w:eastAsia="Times New Roman"/>
          <w:bCs/>
          <w:spacing w:val="-7"/>
          <w:sz w:val="24"/>
          <w:szCs w:val="24"/>
        </w:rPr>
        <w:t>Выданы реактивы: нитрат серебра, хлорид бария, силикат натрия).</w:t>
      </w:r>
    </w:p>
    <w:p w:rsidR="00CE0366" w:rsidRDefault="00CE0366" w:rsidP="00CE0366">
      <w:pPr>
        <w:jc w:val="center"/>
        <w:rPr>
          <w:b/>
          <w:i/>
          <w:sz w:val="24"/>
          <w:szCs w:val="24"/>
        </w:rPr>
      </w:pPr>
    </w:p>
    <w:p w:rsidR="00782759" w:rsidRPr="00963E58" w:rsidRDefault="00782759" w:rsidP="00963E58">
      <w:pPr>
        <w:shd w:val="clear" w:color="auto" w:fill="FFFFFF"/>
        <w:spacing w:before="7" w:line="266" w:lineRule="exact"/>
        <w:ind w:right="26"/>
        <w:jc w:val="both"/>
      </w:pPr>
      <w:r w:rsidRPr="00963E58">
        <w:rPr>
          <w:b/>
          <w:bCs/>
          <w:spacing w:val="-5"/>
          <w:sz w:val="24"/>
          <w:szCs w:val="24"/>
        </w:rPr>
        <w:t>2-</w:t>
      </w:r>
      <w:r w:rsidRPr="00963E58">
        <w:rPr>
          <w:rFonts w:eastAsia="Times New Roman"/>
          <w:b/>
          <w:bCs/>
          <w:spacing w:val="-5"/>
          <w:sz w:val="24"/>
          <w:szCs w:val="24"/>
        </w:rPr>
        <w:t>й ведущий.</w:t>
      </w:r>
      <w:r w:rsidRPr="00963E58">
        <w:rPr>
          <w:rFonts w:eastAsia="Times New Roman"/>
          <w:bCs/>
          <w:spacing w:val="-5"/>
          <w:sz w:val="24"/>
          <w:szCs w:val="24"/>
        </w:rPr>
        <w:t xml:space="preserve"> Просим огласить результат </w:t>
      </w:r>
      <w:r w:rsidR="00963E58" w:rsidRPr="00963E58">
        <w:rPr>
          <w:rFonts w:eastAsia="Times New Roman"/>
          <w:bCs/>
          <w:spacing w:val="-5"/>
          <w:sz w:val="24"/>
          <w:szCs w:val="24"/>
        </w:rPr>
        <w:t>второго</w:t>
      </w:r>
      <w:r w:rsidRPr="00963E58">
        <w:rPr>
          <w:rFonts w:eastAsia="Times New Roman"/>
          <w:bCs/>
          <w:spacing w:val="-5"/>
          <w:sz w:val="24"/>
          <w:szCs w:val="24"/>
        </w:rPr>
        <w:t xml:space="preserve"> </w:t>
      </w:r>
      <w:r w:rsidRPr="00963E58">
        <w:rPr>
          <w:rFonts w:eastAsia="Times New Roman"/>
          <w:bCs/>
          <w:spacing w:val="-7"/>
          <w:sz w:val="24"/>
          <w:szCs w:val="24"/>
        </w:rPr>
        <w:t xml:space="preserve">конкурса. (Жюри объявляет результат.) Переходим к </w:t>
      </w:r>
      <w:r w:rsidRPr="00963E58">
        <w:rPr>
          <w:rFonts w:eastAsia="Times New Roman"/>
          <w:bCs/>
          <w:spacing w:val="-3"/>
          <w:sz w:val="24"/>
          <w:szCs w:val="24"/>
        </w:rPr>
        <w:t xml:space="preserve">конкурсу </w:t>
      </w:r>
      <w:r w:rsidRPr="00FD317D">
        <w:rPr>
          <w:rFonts w:eastAsia="Times New Roman"/>
          <w:b/>
          <w:bCs/>
          <w:spacing w:val="-3"/>
          <w:sz w:val="24"/>
          <w:szCs w:val="24"/>
        </w:rPr>
        <w:t>«Дальше-дальше...».</w:t>
      </w:r>
      <w:r w:rsidRPr="00963E58">
        <w:rPr>
          <w:rFonts w:eastAsia="Times New Roman"/>
          <w:bCs/>
          <w:spacing w:val="-3"/>
          <w:sz w:val="24"/>
          <w:szCs w:val="24"/>
        </w:rPr>
        <w:t xml:space="preserve"> (Звучит гонг.)</w:t>
      </w:r>
    </w:p>
    <w:p w:rsidR="00EE3A58" w:rsidRDefault="00EE3A58" w:rsidP="00963E58">
      <w:pPr>
        <w:shd w:val="clear" w:color="auto" w:fill="FFFFFF"/>
        <w:spacing w:line="266" w:lineRule="exact"/>
        <w:ind w:right="41"/>
        <w:jc w:val="both"/>
        <w:rPr>
          <w:b/>
          <w:bCs/>
          <w:spacing w:val="-9"/>
          <w:sz w:val="24"/>
          <w:szCs w:val="24"/>
        </w:rPr>
      </w:pPr>
    </w:p>
    <w:p w:rsidR="00782759" w:rsidRPr="00963E58" w:rsidRDefault="00782759" w:rsidP="00963E58">
      <w:pPr>
        <w:shd w:val="clear" w:color="auto" w:fill="FFFFFF"/>
        <w:spacing w:line="266" w:lineRule="exact"/>
        <w:ind w:right="41"/>
        <w:jc w:val="both"/>
      </w:pPr>
      <w:r w:rsidRPr="00963E58">
        <w:rPr>
          <w:b/>
          <w:bCs/>
          <w:spacing w:val="-9"/>
          <w:sz w:val="24"/>
          <w:szCs w:val="24"/>
        </w:rPr>
        <w:t>1-</w:t>
      </w:r>
      <w:r w:rsidRPr="00963E58">
        <w:rPr>
          <w:rFonts w:eastAsia="Times New Roman"/>
          <w:b/>
          <w:bCs/>
          <w:spacing w:val="-9"/>
          <w:sz w:val="24"/>
          <w:szCs w:val="24"/>
        </w:rPr>
        <w:t>й ведущий.</w:t>
      </w:r>
      <w:r w:rsidRPr="00963E58">
        <w:rPr>
          <w:rFonts w:eastAsia="Times New Roman"/>
          <w:bCs/>
          <w:spacing w:val="-9"/>
          <w:sz w:val="24"/>
          <w:szCs w:val="24"/>
        </w:rPr>
        <w:t xml:space="preserve"> Участники конкурса должны за </w:t>
      </w:r>
      <w:r w:rsidR="00EE3A58">
        <w:rPr>
          <w:rFonts w:eastAsia="Times New Roman"/>
          <w:bCs/>
          <w:spacing w:val="-9"/>
          <w:sz w:val="24"/>
          <w:szCs w:val="24"/>
        </w:rPr>
        <w:t>1</w:t>
      </w:r>
      <w:r w:rsidRPr="00963E58">
        <w:rPr>
          <w:rFonts w:eastAsia="Times New Roman"/>
          <w:bCs/>
          <w:spacing w:val="-9"/>
          <w:sz w:val="24"/>
          <w:szCs w:val="24"/>
        </w:rPr>
        <w:t xml:space="preserve"> мин </w:t>
      </w:r>
      <w:r w:rsidRPr="00963E58">
        <w:rPr>
          <w:rFonts w:eastAsia="Times New Roman"/>
          <w:bCs/>
          <w:spacing w:val="-8"/>
          <w:sz w:val="24"/>
          <w:szCs w:val="24"/>
        </w:rPr>
        <w:t xml:space="preserve">ответить на максимальное количество вопросов, при </w:t>
      </w:r>
      <w:r w:rsidRPr="00963E58">
        <w:rPr>
          <w:rFonts w:eastAsia="Times New Roman"/>
          <w:bCs/>
          <w:spacing w:val="-6"/>
          <w:sz w:val="24"/>
          <w:szCs w:val="24"/>
        </w:rPr>
        <w:t xml:space="preserve">этом они имеют право не отвечать на вопрос, сказав </w:t>
      </w:r>
      <w:r w:rsidRPr="00963E58">
        <w:rPr>
          <w:rFonts w:eastAsia="Times New Roman"/>
          <w:bCs/>
          <w:spacing w:val="-7"/>
          <w:sz w:val="24"/>
          <w:szCs w:val="24"/>
        </w:rPr>
        <w:t>«Дальше...». За каждый правильный от</w:t>
      </w:r>
      <w:r w:rsidR="00007F20">
        <w:rPr>
          <w:rFonts w:eastAsia="Times New Roman"/>
          <w:bCs/>
          <w:spacing w:val="-7"/>
          <w:sz w:val="24"/>
          <w:szCs w:val="24"/>
        </w:rPr>
        <w:t>в</w:t>
      </w:r>
      <w:r w:rsidRPr="00963E58">
        <w:rPr>
          <w:rFonts w:eastAsia="Times New Roman"/>
          <w:bCs/>
          <w:spacing w:val="-7"/>
          <w:sz w:val="24"/>
          <w:szCs w:val="24"/>
        </w:rPr>
        <w:t>ет присужда</w:t>
      </w:r>
      <w:r w:rsidRPr="00963E58">
        <w:rPr>
          <w:rFonts w:eastAsia="Times New Roman"/>
          <w:bCs/>
          <w:spacing w:val="-7"/>
          <w:sz w:val="24"/>
          <w:szCs w:val="24"/>
        </w:rPr>
        <w:softHyphen/>
      </w:r>
      <w:r w:rsidRPr="00963E58">
        <w:rPr>
          <w:rFonts w:eastAsia="Times New Roman"/>
          <w:bCs/>
          <w:spacing w:val="-9"/>
          <w:sz w:val="24"/>
          <w:szCs w:val="24"/>
        </w:rPr>
        <w:t>ется 1 балл</w:t>
      </w:r>
      <w:r w:rsidR="00963E58">
        <w:rPr>
          <w:rFonts w:eastAsia="Times New Roman"/>
          <w:bCs/>
          <w:spacing w:val="-9"/>
          <w:sz w:val="24"/>
          <w:szCs w:val="24"/>
        </w:rPr>
        <w:t>.</w:t>
      </w:r>
      <w:r w:rsidRPr="00963E58">
        <w:rPr>
          <w:rFonts w:eastAsia="Times New Roman"/>
          <w:bCs/>
          <w:spacing w:val="-9"/>
          <w:sz w:val="24"/>
          <w:szCs w:val="24"/>
        </w:rPr>
        <w:t xml:space="preserve"> Помните, что время конкурса ограничено. </w:t>
      </w:r>
    </w:p>
    <w:p w:rsidR="00963E58" w:rsidRDefault="00963E58" w:rsidP="00963E58">
      <w:pPr>
        <w:shd w:val="clear" w:color="auto" w:fill="FFFFFF"/>
        <w:spacing w:line="266" w:lineRule="exact"/>
        <w:jc w:val="center"/>
        <w:rPr>
          <w:rFonts w:eastAsia="Times New Roman"/>
          <w:b/>
          <w:bCs/>
          <w:i/>
          <w:iCs/>
          <w:sz w:val="24"/>
          <w:szCs w:val="24"/>
        </w:rPr>
      </w:pPr>
    </w:p>
    <w:p w:rsidR="00782759" w:rsidRPr="00963E58" w:rsidRDefault="00782759" w:rsidP="00963E58">
      <w:pPr>
        <w:shd w:val="clear" w:color="auto" w:fill="FFFFFF"/>
        <w:spacing w:line="266" w:lineRule="exact"/>
        <w:jc w:val="center"/>
        <w:rPr>
          <w:b/>
        </w:rPr>
      </w:pPr>
      <w:r w:rsidRPr="00963E58">
        <w:rPr>
          <w:rFonts w:eastAsia="Times New Roman"/>
          <w:b/>
          <w:bCs/>
          <w:i/>
          <w:iCs/>
          <w:sz w:val="24"/>
          <w:szCs w:val="24"/>
        </w:rPr>
        <w:t>Вопросы</w:t>
      </w:r>
      <w:r w:rsidR="00FD317D">
        <w:rPr>
          <w:rFonts w:eastAsia="Times New Roman"/>
          <w:b/>
          <w:bCs/>
          <w:i/>
          <w:iCs/>
          <w:sz w:val="24"/>
          <w:szCs w:val="24"/>
        </w:rPr>
        <w:t xml:space="preserve"> для первой команды</w:t>
      </w:r>
    </w:p>
    <w:p w:rsidR="00782759" w:rsidRPr="00D20C0B" w:rsidRDefault="00D20C0B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</w:tabs>
        <w:spacing w:before="46" w:line="250" w:lineRule="exact"/>
        <w:ind w:left="0" w:right="74"/>
        <w:jc w:val="both"/>
        <w:rPr>
          <w:bCs/>
          <w:spacing w:val="-2"/>
          <w:sz w:val="24"/>
          <w:szCs w:val="24"/>
        </w:rPr>
      </w:pPr>
      <w:r>
        <w:rPr>
          <w:rFonts w:eastAsia="Times New Roman"/>
          <w:bCs/>
          <w:spacing w:val="-8"/>
          <w:sz w:val="24"/>
          <w:szCs w:val="24"/>
        </w:rPr>
        <w:t xml:space="preserve"> </w:t>
      </w:r>
      <w:r w:rsidR="00782759" w:rsidRPr="00D20C0B">
        <w:rPr>
          <w:rFonts w:eastAsia="Times New Roman"/>
          <w:bCs/>
          <w:spacing w:val="-8"/>
          <w:sz w:val="24"/>
          <w:szCs w:val="24"/>
        </w:rPr>
        <w:t xml:space="preserve">Химическое вещество, которого больше всего в </w:t>
      </w:r>
      <w:r w:rsidR="00782759" w:rsidRPr="00D20C0B">
        <w:rPr>
          <w:rFonts w:eastAsia="Times New Roman"/>
          <w:bCs/>
          <w:sz w:val="24"/>
          <w:szCs w:val="24"/>
        </w:rPr>
        <w:t>живой клетке? (Вода)</w:t>
      </w:r>
    </w:p>
    <w:p w:rsidR="001F2D59" w:rsidRPr="00D20C0B" w:rsidRDefault="00D20C0B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</w:tabs>
        <w:spacing w:before="46" w:line="250" w:lineRule="exact"/>
        <w:ind w:left="0" w:right="74"/>
        <w:jc w:val="both"/>
        <w:rPr>
          <w:bCs/>
          <w:spacing w:val="-2"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 </w:t>
      </w:r>
      <w:r w:rsidR="001F2D59" w:rsidRPr="00D20C0B">
        <w:rPr>
          <w:rFonts w:eastAsia="Times New Roman"/>
          <w:bCs/>
          <w:sz w:val="24"/>
          <w:szCs w:val="24"/>
        </w:rPr>
        <w:t>Самый жаркий материк? (Африка)</w:t>
      </w:r>
    </w:p>
    <w:p w:rsidR="00782759" w:rsidRPr="00D20C0B" w:rsidRDefault="00D20C0B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</w:tabs>
        <w:spacing w:before="26" w:line="254" w:lineRule="exact"/>
        <w:ind w:left="0" w:right="101"/>
        <w:jc w:val="both"/>
        <w:rPr>
          <w:bCs/>
          <w:spacing w:val="-3"/>
          <w:sz w:val="24"/>
          <w:szCs w:val="24"/>
        </w:rPr>
      </w:pPr>
      <w:r>
        <w:rPr>
          <w:rFonts w:eastAsia="Times New Roman"/>
          <w:bCs/>
          <w:spacing w:val="-7"/>
          <w:sz w:val="24"/>
          <w:szCs w:val="24"/>
        </w:rPr>
        <w:t xml:space="preserve"> </w:t>
      </w:r>
      <w:r w:rsidR="00782759" w:rsidRPr="00D20C0B">
        <w:rPr>
          <w:rFonts w:eastAsia="Times New Roman"/>
          <w:bCs/>
          <w:spacing w:val="-7"/>
          <w:sz w:val="24"/>
          <w:szCs w:val="24"/>
        </w:rPr>
        <w:t xml:space="preserve">Великий русский ученый, известный как поэт, </w:t>
      </w:r>
      <w:r w:rsidR="00782759" w:rsidRPr="00D20C0B">
        <w:rPr>
          <w:rFonts w:eastAsia="Times New Roman"/>
          <w:bCs/>
          <w:spacing w:val="-6"/>
          <w:sz w:val="24"/>
          <w:szCs w:val="24"/>
        </w:rPr>
        <w:t xml:space="preserve">химик, физик, географ, геолог, стекловар, астроном? </w:t>
      </w:r>
      <w:r w:rsidR="00782759" w:rsidRPr="00D20C0B">
        <w:rPr>
          <w:rFonts w:eastAsia="Times New Roman"/>
          <w:bCs/>
          <w:sz w:val="24"/>
          <w:szCs w:val="24"/>
        </w:rPr>
        <w:t>(М. В. Ломоносов)</w:t>
      </w:r>
    </w:p>
    <w:p w:rsidR="00782759" w:rsidRPr="00963E58" w:rsidRDefault="00D20C0B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76"/>
        </w:tabs>
        <w:spacing w:before="41" w:line="233" w:lineRule="exact"/>
        <w:ind w:left="0"/>
      </w:pPr>
      <w:r>
        <w:rPr>
          <w:rFonts w:eastAsia="Times New Roman"/>
          <w:bCs/>
          <w:spacing w:val="-5"/>
          <w:sz w:val="24"/>
          <w:szCs w:val="24"/>
        </w:rPr>
        <w:t xml:space="preserve"> </w:t>
      </w:r>
      <w:r w:rsidR="00782759" w:rsidRPr="00D20C0B">
        <w:rPr>
          <w:rFonts w:eastAsia="Times New Roman"/>
          <w:bCs/>
          <w:spacing w:val="-5"/>
          <w:sz w:val="24"/>
          <w:szCs w:val="24"/>
        </w:rPr>
        <w:t>Сила, всегда мешающая механическому движе</w:t>
      </w:r>
      <w:r w:rsidR="00782759" w:rsidRPr="00D20C0B">
        <w:rPr>
          <w:rFonts w:eastAsia="Times New Roman"/>
          <w:bCs/>
          <w:sz w:val="24"/>
          <w:szCs w:val="24"/>
        </w:rPr>
        <w:t>нию? (Сила трения)</w:t>
      </w:r>
    </w:p>
    <w:p w:rsidR="00782759" w:rsidRPr="00D20C0B" w:rsidRDefault="00782759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33"/>
          <w:tab w:val="left" w:pos="1134"/>
        </w:tabs>
        <w:spacing w:before="41" w:line="233" w:lineRule="exact"/>
        <w:ind w:left="0" w:right="118"/>
        <w:jc w:val="both"/>
        <w:rPr>
          <w:bCs/>
          <w:sz w:val="24"/>
          <w:szCs w:val="24"/>
        </w:rPr>
      </w:pPr>
      <w:r w:rsidRPr="00D20C0B">
        <w:rPr>
          <w:rFonts w:eastAsia="Times New Roman"/>
          <w:bCs/>
          <w:spacing w:val="-12"/>
          <w:sz w:val="24"/>
          <w:szCs w:val="24"/>
        </w:rPr>
        <w:t xml:space="preserve">Что вырабатывают железы внутренней секреции? </w:t>
      </w:r>
      <w:r w:rsidRPr="00D20C0B">
        <w:rPr>
          <w:rFonts w:eastAsia="Times New Roman"/>
          <w:bCs/>
          <w:sz w:val="24"/>
          <w:szCs w:val="24"/>
        </w:rPr>
        <w:t>(Гормоны)</w:t>
      </w:r>
    </w:p>
    <w:p w:rsidR="00782759" w:rsidRPr="00D20C0B" w:rsidRDefault="00782759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33"/>
          <w:tab w:val="left" w:pos="1134"/>
        </w:tabs>
        <w:spacing w:before="55" w:line="228" w:lineRule="exact"/>
        <w:ind w:left="0" w:right="132"/>
        <w:jc w:val="both"/>
        <w:rPr>
          <w:bCs/>
          <w:spacing w:val="-1"/>
          <w:sz w:val="24"/>
          <w:szCs w:val="24"/>
        </w:rPr>
      </w:pPr>
      <w:r w:rsidRPr="00D20C0B">
        <w:rPr>
          <w:rFonts w:eastAsia="Times New Roman"/>
          <w:bCs/>
          <w:spacing w:val="-7"/>
          <w:sz w:val="24"/>
          <w:szCs w:val="24"/>
        </w:rPr>
        <w:t>Реакция, идущая с выделением энергии? (Экзо</w:t>
      </w:r>
      <w:r w:rsidRPr="00D20C0B">
        <w:rPr>
          <w:rFonts w:eastAsia="Times New Roman"/>
          <w:bCs/>
          <w:spacing w:val="-7"/>
          <w:sz w:val="24"/>
          <w:szCs w:val="24"/>
        </w:rPr>
        <w:softHyphen/>
      </w:r>
      <w:r w:rsidRPr="00D20C0B">
        <w:rPr>
          <w:rFonts w:eastAsia="Times New Roman"/>
          <w:bCs/>
          <w:sz w:val="24"/>
          <w:szCs w:val="24"/>
        </w:rPr>
        <w:t>термическая)</w:t>
      </w:r>
    </w:p>
    <w:p w:rsidR="00782759" w:rsidRPr="00D20C0B" w:rsidRDefault="00782759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33"/>
          <w:tab w:val="left" w:pos="1134"/>
        </w:tabs>
        <w:spacing w:before="34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5"/>
          <w:sz w:val="24"/>
          <w:szCs w:val="24"/>
        </w:rPr>
        <w:t>Единица измерения силы тока? (Ампер)</w:t>
      </w:r>
    </w:p>
    <w:p w:rsidR="00782759" w:rsidRPr="00D20C0B" w:rsidRDefault="00782759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33"/>
          <w:tab w:val="left" w:pos="1134"/>
        </w:tabs>
        <w:spacing w:line="250" w:lineRule="exact"/>
        <w:ind w:left="0" w:right="146"/>
        <w:jc w:val="both"/>
        <w:rPr>
          <w:bCs/>
          <w:spacing w:val="-6"/>
          <w:sz w:val="24"/>
          <w:szCs w:val="24"/>
        </w:rPr>
      </w:pPr>
      <w:r w:rsidRPr="00D20C0B">
        <w:rPr>
          <w:rFonts w:eastAsia="Times New Roman"/>
          <w:bCs/>
          <w:spacing w:val="-10"/>
          <w:sz w:val="24"/>
          <w:szCs w:val="24"/>
        </w:rPr>
        <w:t>Что обеспечивает работу нервной системы? (Рас</w:t>
      </w:r>
      <w:r w:rsidRPr="00D20C0B">
        <w:rPr>
          <w:rFonts w:eastAsia="Times New Roman"/>
          <w:bCs/>
          <w:spacing w:val="-10"/>
          <w:sz w:val="24"/>
          <w:szCs w:val="24"/>
        </w:rPr>
        <w:softHyphen/>
      </w:r>
      <w:r w:rsidRPr="00D20C0B">
        <w:rPr>
          <w:rFonts w:eastAsia="Times New Roman"/>
          <w:bCs/>
          <w:sz w:val="24"/>
          <w:szCs w:val="24"/>
        </w:rPr>
        <w:t>пространение нервных импульсов)</w:t>
      </w:r>
    </w:p>
    <w:p w:rsidR="00782759" w:rsidRPr="00D20C0B" w:rsidRDefault="00782759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33"/>
          <w:tab w:val="left" w:pos="1134"/>
        </w:tabs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7"/>
          <w:sz w:val="24"/>
          <w:szCs w:val="24"/>
        </w:rPr>
        <w:t>Самый инертный газ? (Гелий)</w:t>
      </w:r>
    </w:p>
    <w:p w:rsidR="001F2D59" w:rsidRPr="00D20C0B" w:rsidRDefault="001F2D59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33"/>
          <w:tab w:val="left" w:pos="1134"/>
        </w:tabs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7"/>
          <w:sz w:val="24"/>
          <w:szCs w:val="24"/>
        </w:rPr>
        <w:t>Какое государство занимае</w:t>
      </w:r>
      <w:r w:rsidR="00083B80">
        <w:rPr>
          <w:rFonts w:eastAsia="Times New Roman"/>
          <w:bCs/>
          <w:spacing w:val="-7"/>
          <w:sz w:val="24"/>
          <w:szCs w:val="24"/>
        </w:rPr>
        <w:t>т весь материк? (Австралийский С</w:t>
      </w:r>
      <w:r w:rsidRPr="00D20C0B">
        <w:rPr>
          <w:rFonts w:eastAsia="Times New Roman"/>
          <w:bCs/>
          <w:spacing w:val="-7"/>
          <w:sz w:val="24"/>
          <w:szCs w:val="24"/>
        </w:rPr>
        <w:t>оюз)</w:t>
      </w:r>
    </w:p>
    <w:p w:rsidR="00782759" w:rsidRPr="00D20C0B" w:rsidRDefault="00782759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33"/>
          <w:tab w:val="left" w:pos="1134"/>
        </w:tabs>
        <w:spacing w:before="12" w:line="226" w:lineRule="exact"/>
        <w:ind w:left="0" w:right="161"/>
        <w:jc w:val="both"/>
        <w:rPr>
          <w:bCs/>
          <w:spacing w:val="-1"/>
          <w:sz w:val="24"/>
          <w:szCs w:val="24"/>
        </w:rPr>
      </w:pPr>
      <w:r w:rsidRPr="00D20C0B">
        <w:rPr>
          <w:rFonts w:eastAsia="Times New Roman"/>
          <w:bCs/>
          <w:spacing w:val="-6"/>
          <w:sz w:val="24"/>
          <w:szCs w:val="24"/>
        </w:rPr>
        <w:t>Физическая величина, которую измеряют спи</w:t>
      </w:r>
      <w:r w:rsidRPr="00D20C0B">
        <w:rPr>
          <w:rFonts w:eastAsia="Times New Roman"/>
          <w:bCs/>
          <w:spacing w:val="-6"/>
          <w:sz w:val="24"/>
          <w:szCs w:val="24"/>
        </w:rPr>
        <w:softHyphen/>
      </w:r>
      <w:r w:rsidRPr="00D20C0B">
        <w:rPr>
          <w:rFonts w:eastAsia="Times New Roman"/>
          <w:bCs/>
          <w:sz w:val="24"/>
          <w:szCs w:val="24"/>
        </w:rPr>
        <w:t>дометром? (Скорость)</w:t>
      </w:r>
    </w:p>
    <w:p w:rsidR="00782759" w:rsidRPr="00963E58" w:rsidRDefault="00782759" w:rsidP="00EE3A58">
      <w:pPr>
        <w:tabs>
          <w:tab w:val="left" w:pos="1134"/>
        </w:tabs>
        <w:spacing w:line="1" w:lineRule="exact"/>
        <w:rPr>
          <w:sz w:val="2"/>
          <w:szCs w:val="2"/>
        </w:rPr>
      </w:pPr>
    </w:p>
    <w:p w:rsidR="00782759" w:rsidRDefault="00963E58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</w:tabs>
        <w:ind w:left="0"/>
        <w:rPr>
          <w:sz w:val="24"/>
          <w:szCs w:val="24"/>
        </w:rPr>
      </w:pPr>
      <w:r w:rsidRPr="00D20C0B">
        <w:rPr>
          <w:sz w:val="24"/>
          <w:szCs w:val="24"/>
        </w:rPr>
        <w:t>Главные клетки нервной ткани? (нейроны)</w:t>
      </w:r>
    </w:p>
    <w:p w:rsidR="00EE3A58" w:rsidRPr="00D20C0B" w:rsidRDefault="00EE3A58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</w:tabs>
        <w:ind w:left="0"/>
        <w:rPr>
          <w:sz w:val="24"/>
          <w:szCs w:val="24"/>
        </w:rPr>
      </w:pPr>
      <w:r>
        <w:rPr>
          <w:sz w:val="24"/>
          <w:szCs w:val="24"/>
        </w:rPr>
        <w:t>Родина Петра Ильича Чайковского? (г.Воткинск)</w:t>
      </w:r>
    </w:p>
    <w:p w:rsidR="00963E58" w:rsidRDefault="00963E58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</w:tabs>
        <w:ind w:left="0"/>
        <w:rPr>
          <w:sz w:val="24"/>
          <w:szCs w:val="24"/>
        </w:rPr>
      </w:pPr>
      <w:r w:rsidRPr="00D20C0B">
        <w:rPr>
          <w:sz w:val="24"/>
          <w:szCs w:val="24"/>
        </w:rPr>
        <w:t>Какой галоген при обычных условиях жидкий? (Бром)</w:t>
      </w:r>
    </w:p>
    <w:p w:rsidR="00EE3A58" w:rsidRPr="00D20C0B" w:rsidRDefault="00EE3A58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</w:tabs>
        <w:ind w:left="0"/>
        <w:rPr>
          <w:sz w:val="24"/>
          <w:szCs w:val="24"/>
        </w:rPr>
      </w:pPr>
      <w:r>
        <w:rPr>
          <w:sz w:val="24"/>
          <w:szCs w:val="24"/>
        </w:rPr>
        <w:t>Самый высокий водопад мира? (Анхель)</w:t>
      </w:r>
    </w:p>
    <w:p w:rsidR="00782759" w:rsidRPr="00963E58" w:rsidRDefault="00F21919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</w:tabs>
        <w:ind w:left="0"/>
      </w:pPr>
      <w:r>
        <w:rPr>
          <w:rFonts w:eastAsia="Times New Roman"/>
          <w:bCs/>
          <w:spacing w:val="-10"/>
          <w:sz w:val="24"/>
          <w:szCs w:val="24"/>
        </w:rPr>
        <w:t>Чему равно ускорение свободного падения</w:t>
      </w:r>
      <w:r w:rsidR="00782759" w:rsidRPr="00D20C0B">
        <w:rPr>
          <w:rFonts w:eastAsia="Times New Roman"/>
          <w:bCs/>
          <w:sz w:val="24"/>
          <w:szCs w:val="24"/>
        </w:rPr>
        <w:t>? (</w:t>
      </w:r>
      <w:r>
        <w:rPr>
          <w:rFonts w:eastAsia="Times New Roman"/>
          <w:bCs/>
          <w:sz w:val="24"/>
          <w:szCs w:val="24"/>
        </w:rPr>
        <w:t>9,81 м/с</w:t>
      </w:r>
      <w:r w:rsidRPr="00F21919">
        <w:rPr>
          <w:rFonts w:eastAsia="Times New Roman"/>
          <w:bCs/>
          <w:sz w:val="24"/>
          <w:szCs w:val="24"/>
          <w:vertAlign w:val="superscript"/>
        </w:rPr>
        <w:t>2</w:t>
      </w:r>
      <w:r w:rsidR="00782759" w:rsidRPr="00D20C0B">
        <w:rPr>
          <w:rFonts w:eastAsia="Times New Roman"/>
          <w:bCs/>
          <w:sz w:val="24"/>
          <w:szCs w:val="24"/>
        </w:rPr>
        <w:t>)</w:t>
      </w:r>
    </w:p>
    <w:p w:rsidR="00782759" w:rsidRPr="00D20C0B" w:rsidRDefault="00782759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1134"/>
        </w:tabs>
        <w:ind w:left="0"/>
        <w:rPr>
          <w:bCs/>
          <w:spacing w:val="-8"/>
          <w:sz w:val="24"/>
          <w:szCs w:val="24"/>
        </w:rPr>
      </w:pPr>
      <w:r w:rsidRPr="00D20C0B">
        <w:rPr>
          <w:rFonts w:eastAsia="Times New Roman"/>
          <w:bCs/>
          <w:spacing w:val="-17"/>
          <w:sz w:val="24"/>
          <w:szCs w:val="24"/>
        </w:rPr>
        <w:t>Как еще называют длинные кости?</w:t>
      </w:r>
      <w:r w:rsidR="00963E58" w:rsidRPr="00D20C0B">
        <w:rPr>
          <w:rFonts w:eastAsia="Times New Roman"/>
          <w:bCs/>
          <w:spacing w:val="-17"/>
          <w:sz w:val="24"/>
          <w:szCs w:val="24"/>
        </w:rPr>
        <w:t xml:space="preserve"> </w:t>
      </w:r>
      <w:r w:rsidRPr="00D20C0B">
        <w:rPr>
          <w:rFonts w:eastAsia="Times New Roman"/>
          <w:bCs/>
          <w:spacing w:val="-17"/>
          <w:sz w:val="24"/>
          <w:szCs w:val="24"/>
        </w:rPr>
        <w:t xml:space="preserve"> (Трубчатыми)</w:t>
      </w:r>
    </w:p>
    <w:p w:rsidR="00782759" w:rsidRPr="00EE3A58" w:rsidRDefault="00782759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1134"/>
        </w:tabs>
        <w:ind w:left="0"/>
        <w:rPr>
          <w:bCs/>
          <w:spacing w:val="-6"/>
          <w:sz w:val="24"/>
          <w:szCs w:val="24"/>
        </w:rPr>
      </w:pPr>
      <w:r w:rsidRPr="00D20C0B">
        <w:rPr>
          <w:rFonts w:eastAsia="Times New Roman"/>
          <w:bCs/>
          <w:spacing w:val="-6"/>
          <w:sz w:val="24"/>
          <w:szCs w:val="24"/>
        </w:rPr>
        <w:t xml:space="preserve">Самое распространенное соединение водорода </w:t>
      </w:r>
      <w:r w:rsidRPr="00D20C0B">
        <w:rPr>
          <w:rFonts w:eastAsia="Times New Roman"/>
          <w:bCs/>
          <w:sz w:val="24"/>
          <w:szCs w:val="24"/>
        </w:rPr>
        <w:t xml:space="preserve">на </w:t>
      </w:r>
      <w:r w:rsidR="00963E58" w:rsidRPr="00D20C0B">
        <w:rPr>
          <w:rFonts w:eastAsia="Times New Roman"/>
          <w:bCs/>
          <w:sz w:val="24"/>
          <w:szCs w:val="24"/>
        </w:rPr>
        <w:t>З</w:t>
      </w:r>
      <w:r w:rsidRPr="00D20C0B">
        <w:rPr>
          <w:rFonts w:eastAsia="Times New Roman"/>
          <w:bCs/>
          <w:sz w:val="24"/>
          <w:szCs w:val="24"/>
        </w:rPr>
        <w:t>емле? (Вода)</w:t>
      </w:r>
    </w:p>
    <w:p w:rsidR="00EE3A58" w:rsidRPr="00D20C0B" w:rsidRDefault="00EE3A58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1134"/>
        </w:tabs>
        <w:ind w:left="0"/>
        <w:rPr>
          <w:bCs/>
          <w:spacing w:val="-6"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Дерево насос? (Эвкалипт)</w:t>
      </w:r>
    </w:p>
    <w:p w:rsidR="00782759" w:rsidRPr="00D20C0B" w:rsidRDefault="00782759" w:rsidP="008B3A75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1134"/>
        </w:tabs>
        <w:ind w:left="0"/>
        <w:rPr>
          <w:bCs/>
          <w:spacing w:val="-5"/>
          <w:sz w:val="24"/>
          <w:szCs w:val="24"/>
        </w:rPr>
      </w:pPr>
      <w:r w:rsidRPr="00D20C0B">
        <w:rPr>
          <w:rFonts w:eastAsia="Times New Roman"/>
          <w:bCs/>
          <w:spacing w:val="-7"/>
          <w:sz w:val="24"/>
          <w:szCs w:val="24"/>
        </w:rPr>
        <w:t xml:space="preserve">Мельчайшая частица вещества, сохраняющая </w:t>
      </w:r>
      <w:r w:rsidR="00963E58" w:rsidRPr="00D20C0B">
        <w:rPr>
          <w:rFonts w:eastAsia="Times New Roman"/>
          <w:bCs/>
          <w:iCs/>
          <w:sz w:val="24"/>
          <w:szCs w:val="24"/>
        </w:rPr>
        <w:t>его</w:t>
      </w:r>
      <w:r w:rsidRPr="00D20C0B">
        <w:rPr>
          <w:rFonts w:eastAsia="Times New Roman"/>
          <w:bCs/>
          <w:i/>
          <w:iCs/>
          <w:sz w:val="24"/>
          <w:szCs w:val="24"/>
        </w:rPr>
        <w:t xml:space="preserve"> </w:t>
      </w:r>
      <w:r w:rsidRPr="00D20C0B">
        <w:rPr>
          <w:rFonts w:eastAsia="Times New Roman"/>
          <w:bCs/>
          <w:sz w:val="24"/>
          <w:szCs w:val="24"/>
        </w:rPr>
        <w:t>химические свойства? (Молекула)</w:t>
      </w:r>
    </w:p>
    <w:p w:rsidR="00FD317D" w:rsidRDefault="00FD317D" w:rsidP="00FD317D">
      <w:pPr>
        <w:pStyle w:val="a3"/>
        <w:shd w:val="clear" w:color="auto" w:fill="FFFFFF"/>
        <w:spacing w:line="266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FD317D" w:rsidRPr="00FD317D" w:rsidRDefault="00FD317D" w:rsidP="00FD317D">
      <w:pPr>
        <w:pStyle w:val="a3"/>
        <w:shd w:val="clear" w:color="auto" w:fill="FFFFFF"/>
        <w:spacing w:line="266" w:lineRule="exact"/>
        <w:rPr>
          <w:b/>
        </w:rPr>
      </w:pPr>
      <w:r w:rsidRPr="00FD317D">
        <w:rPr>
          <w:rFonts w:eastAsia="Times New Roman"/>
          <w:b/>
          <w:bCs/>
          <w:i/>
          <w:iCs/>
          <w:sz w:val="24"/>
          <w:szCs w:val="24"/>
        </w:rPr>
        <w:t xml:space="preserve">Вопросы для </w:t>
      </w:r>
      <w:r>
        <w:rPr>
          <w:rFonts w:eastAsia="Times New Roman"/>
          <w:b/>
          <w:bCs/>
          <w:i/>
          <w:iCs/>
          <w:sz w:val="24"/>
          <w:szCs w:val="24"/>
        </w:rPr>
        <w:t>второй</w:t>
      </w:r>
      <w:r w:rsidRPr="00FD317D">
        <w:rPr>
          <w:rFonts w:eastAsia="Times New Roman"/>
          <w:b/>
          <w:bCs/>
          <w:i/>
          <w:iCs/>
          <w:sz w:val="24"/>
          <w:szCs w:val="24"/>
        </w:rPr>
        <w:t xml:space="preserve"> команды</w:t>
      </w:r>
    </w:p>
    <w:p w:rsidR="00FD317D" w:rsidRPr="00FD317D" w:rsidRDefault="00FD317D" w:rsidP="00FD317D">
      <w:pPr>
        <w:pStyle w:val="a3"/>
        <w:shd w:val="clear" w:color="auto" w:fill="FFFFFF"/>
        <w:tabs>
          <w:tab w:val="left" w:pos="709"/>
          <w:tab w:val="left" w:pos="1134"/>
        </w:tabs>
        <w:ind w:left="0"/>
        <w:rPr>
          <w:bCs/>
          <w:spacing w:val="-5"/>
          <w:sz w:val="24"/>
          <w:szCs w:val="24"/>
        </w:rPr>
      </w:pPr>
    </w:p>
    <w:p w:rsidR="00782759" w:rsidRPr="00EE3A58" w:rsidRDefault="00782759" w:rsidP="008B3A75">
      <w:pPr>
        <w:pStyle w:val="a3"/>
        <w:numPr>
          <w:ilvl w:val="0"/>
          <w:numId w:val="15"/>
        </w:numPr>
        <w:shd w:val="clear" w:color="auto" w:fill="FFFFFF"/>
        <w:tabs>
          <w:tab w:val="left" w:pos="709"/>
          <w:tab w:val="left" w:pos="1134"/>
        </w:tabs>
        <w:ind w:left="0"/>
        <w:rPr>
          <w:bCs/>
          <w:spacing w:val="-5"/>
          <w:sz w:val="24"/>
          <w:szCs w:val="24"/>
        </w:rPr>
      </w:pPr>
      <w:r w:rsidRPr="00D20C0B">
        <w:rPr>
          <w:rFonts w:eastAsia="Times New Roman"/>
          <w:bCs/>
          <w:spacing w:val="-6"/>
          <w:sz w:val="24"/>
          <w:szCs w:val="24"/>
        </w:rPr>
        <w:t>Подвижное соединение костей? (С</w:t>
      </w:r>
      <w:r w:rsidR="00FD317D">
        <w:rPr>
          <w:rFonts w:eastAsia="Times New Roman"/>
          <w:bCs/>
          <w:spacing w:val="-6"/>
          <w:sz w:val="24"/>
          <w:szCs w:val="24"/>
        </w:rPr>
        <w:t>у</w:t>
      </w:r>
      <w:r w:rsidRPr="00D20C0B">
        <w:rPr>
          <w:rFonts w:eastAsia="Times New Roman"/>
          <w:bCs/>
          <w:spacing w:val="-6"/>
          <w:sz w:val="24"/>
          <w:szCs w:val="24"/>
        </w:rPr>
        <w:t>став)</w:t>
      </w:r>
    </w:p>
    <w:p w:rsidR="00EE3A58" w:rsidRPr="00D20C0B" w:rsidRDefault="00EE3A58" w:rsidP="008B3A75">
      <w:pPr>
        <w:pStyle w:val="a3"/>
        <w:numPr>
          <w:ilvl w:val="0"/>
          <w:numId w:val="15"/>
        </w:numPr>
        <w:shd w:val="clear" w:color="auto" w:fill="FFFFFF"/>
        <w:tabs>
          <w:tab w:val="left" w:pos="709"/>
          <w:tab w:val="left" w:pos="1134"/>
        </w:tabs>
        <w:ind w:left="0"/>
        <w:rPr>
          <w:bCs/>
          <w:spacing w:val="-5"/>
          <w:sz w:val="24"/>
          <w:szCs w:val="24"/>
        </w:rPr>
      </w:pPr>
      <w:r>
        <w:rPr>
          <w:rFonts w:eastAsia="Times New Roman"/>
          <w:bCs/>
          <w:spacing w:val="-6"/>
          <w:sz w:val="24"/>
          <w:szCs w:val="24"/>
        </w:rPr>
        <w:t>Почему кенгуру не бояться тигров? (потому что тигры в Австралии не живут)</w:t>
      </w:r>
    </w:p>
    <w:p w:rsidR="00782759" w:rsidRPr="00D20C0B" w:rsidRDefault="00782759" w:rsidP="008B3A75">
      <w:pPr>
        <w:pStyle w:val="a3"/>
        <w:numPr>
          <w:ilvl w:val="0"/>
          <w:numId w:val="15"/>
        </w:numPr>
        <w:shd w:val="clear" w:color="auto" w:fill="FFFFFF"/>
        <w:tabs>
          <w:tab w:val="left" w:pos="709"/>
          <w:tab w:val="left" w:pos="1134"/>
        </w:tabs>
        <w:ind w:left="0"/>
        <w:rPr>
          <w:bCs/>
          <w:spacing w:val="-2"/>
          <w:sz w:val="24"/>
          <w:szCs w:val="24"/>
        </w:rPr>
      </w:pPr>
      <w:r w:rsidRPr="00D20C0B">
        <w:rPr>
          <w:rFonts w:eastAsia="Times New Roman"/>
          <w:bCs/>
          <w:spacing w:val="-11"/>
          <w:sz w:val="24"/>
          <w:szCs w:val="24"/>
        </w:rPr>
        <w:t xml:space="preserve">Валентность алюминия? </w:t>
      </w:r>
      <w:r w:rsidRPr="00D20C0B">
        <w:rPr>
          <w:rFonts w:eastAsia="Times New Roman"/>
          <w:bCs/>
          <w:iCs/>
          <w:spacing w:val="-11"/>
          <w:sz w:val="24"/>
          <w:szCs w:val="24"/>
        </w:rPr>
        <w:t>(</w:t>
      </w:r>
      <w:r w:rsidR="00963E58" w:rsidRPr="00D20C0B">
        <w:rPr>
          <w:rFonts w:eastAsia="Times New Roman"/>
          <w:bCs/>
          <w:iCs/>
          <w:spacing w:val="-11"/>
          <w:sz w:val="24"/>
          <w:szCs w:val="24"/>
          <w:lang w:val="en-US"/>
        </w:rPr>
        <w:t>III</w:t>
      </w:r>
      <w:r w:rsidR="00963E58" w:rsidRPr="00D20C0B">
        <w:rPr>
          <w:rFonts w:eastAsia="Times New Roman"/>
          <w:bCs/>
          <w:iCs/>
          <w:spacing w:val="-11"/>
          <w:sz w:val="24"/>
          <w:szCs w:val="24"/>
        </w:rPr>
        <w:t>)</w:t>
      </w:r>
    </w:p>
    <w:p w:rsidR="001F2D59" w:rsidRPr="00D20C0B" w:rsidRDefault="001F2D59" w:rsidP="008B3A75">
      <w:pPr>
        <w:pStyle w:val="a3"/>
        <w:numPr>
          <w:ilvl w:val="0"/>
          <w:numId w:val="15"/>
        </w:numPr>
        <w:shd w:val="clear" w:color="auto" w:fill="FFFFFF"/>
        <w:tabs>
          <w:tab w:val="left" w:pos="709"/>
          <w:tab w:val="left" w:pos="1134"/>
        </w:tabs>
        <w:ind w:left="0"/>
        <w:rPr>
          <w:bCs/>
          <w:spacing w:val="-2"/>
          <w:sz w:val="24"/>
          <w:szCs w:val="24"/>
        </w:rPr>
      </w:pPr>
      <w:r w:rsidRPr="00D20C0B">
        <w:rPr>
          <w:rFonts w:eastAsia="Times New Roman"/>
          <w:bCs/>
          <w:iCs/>
          <w:spacing w:val="-11"/>
          <w:sz w:val="24"/>
          <w:szCs w:val="24"/>
        </w:rPr>
        <w:t>Кто осуществил первое кругосветное путешествие? (Магеллан)</w:t>
      </w:r>
    </w:p>
    <w:p w:rsidR="00782759" w:rsidRPr="00D20C0B" w:rsidRDefault="00782759" w:rsidP="008B3A75">
      <w:pPr>
        <w:pStyle w:val="a3"/>
        <w:numPr>
          <w:ilvl w:val="0"/>
          <w:numId w:val="15"/>
        </w:numPr>
        <w:shd w:val="clear" w:color="auto" w:fill="FFFFFF"/>
        <w:tabs>
          <w:tab w:val="left" w:pos="709"/>
          <w:tab w:val="left" w:pos="1134"/>
        </w:tabs>
        <w:ind w:left="0"/>
        <w:rPr>
          <w:bCs/>
          <w:spacing w:val="-4"/>
          <w:sz w:val="24"/>
          <w:szCs w:val="24"/>
        </w:rPr>
      </w:pPr>
      <w:r w:rsidRPr="00D20C0B">
        <w:rPr>
          <w:rFonts w:eastAsia="Times New Roman"/>
          <w:bCs/>
          <w:spacing w:val="-5"/>
          <w:sz w:val="24"/>
          <w:szCs w:val="24"/>
        </w:rPr>
        <w:t>Закон, открытый в ванне! (Закон Архимеда)</w:t>
      </w:r>
    </w:p>
    <w:p w:rsidR="00782759" w:rsidRPr="00D20C0B" w:rsidRDefault="00782759" w:rsidP="008B3A75">
      <w:pPr>
        <w:pStyle w:val="a3"/>
        <w:numPr>
          <w:ilvl w:val="0"/>
          <w:numId w:val="15"/>
        </w:numPr>
        <w:shd w:val="clear" w:color="auto" w:fill="FFFFFF"/>
        <w:tabs>
          <w:tab w:val="left" w:pos="709"/>
        </w:tabs>
        <w:ind w:left="0"/>
        <w:rPr>
          <w:bCs/>
          <w:spacing w:val="-5"/>
          <w:sz w:val="24"/>
          <w:szCs w:val="24"/>
        </w:rPr>
      </w:pPr>
      <w:r w:rsidRPr="00D20C0B">
        <w:rPr>
          <w:rFonts w:eastAsia="Times New Roman"/>
          <w:bCs/>
          <w:spacing w:val="-12"/>
          <w:sz w:val="24"/>
          <w:szCs w:val="24"/>
        </w:rPr>
        <w:lastRenderedPageBreak/>
        <w:t>Временное снижение работосп</w:t>
      </w:r>
      <w:r w:rsidR="00963E58" w:rsidRPr="00D20C0B">
        <w:rPr>
          <w:rFonts w:eastAsia="Times New Roman"/>
          <w:bCs/>
          <w:spacing w:val="-12"/>
          <w:sz w:val="24"/>
          <w:szCs w:val="24"/>
        </w:rPr>
        <w:t>о</w:t>
      </w:r>
      <w:r w:rsidRPr="00D20C0B">
        <w:rPr>
          <w:rFonts w:eastAsia="Times New Roman"/>
          <w:bCs/>
          <w:spacing w:val="-12"/>
          <w:sz w:val="24"/>
          <w:szCs w:val="24"/>
        </w:rPr>
        <w:t>с</w:t>
      </w:r>
      <w:r w:rsidR="00963E58" w:rsidRPr="00D20C0B">
        <w:rPr>
          <w:rFonts w:eastAsia="Times New Roman"/>
          <w:bCs/>
          <w:spacing w:val="-12"/>
          <w:sz w:val="24"/>
          <w:szCs w:val="24"/>
        </w:rPr>
        <w:t>о</w:t>
      </w:r>
      <w:r w:rsidRPr="00D20C0B">
        <w:rPr>
          <w:rFonts w:eastAsia="Times New Roman"/>
          <w:bCs/>
          <w:spacing w:val="-12"/>
          <w:sz w:val="24"/>
          <w:szCs w:val="24"/>
        </w:rPr>
        <w:t>б</w:t>
      </w:r>
      <w:r w:rsidR="00963E58" w:rsidRPr="00D20C0B">
        <w:rPr>
          <w:rFonts w:eastAsia="Times New Roman"/>
          <w:bCs/>
          <w:spacing w:val="-12"/>
          <w:sz w:val="24"/>
          <w:szCs w:val="24"/>
        </w:rPr>
        <w:t>н</w:t>
      </w:r>
      <w:r w:rsidRPr="00D20C0B">
        <w:rPr>
          <w:rFonts w:eastAsia="Times New Roman"/>
          <w:bCs/>
          <w:spacing w:val="-12"/>
          <w:sz w:val="24"/>
          <w:szCs w:val="24"/>
        </w:rPr>
        <w:t>ости? (Утом</w:t>
      </w:r>
      <w:r w:rsidRPr="00D20C0B">
        <w:rPr>
          <w:rFonts w:eastAsia="Times New Roman"/>
          <w:bCs/>
          <w:sz w:val="24"/>
          <w:szCs w:val="24"/>
        </w:rPr>
        <w:t>ление)</w:t>
      </w:r>
    </w:p>
    <w:p w:rsidR="00782759" w:rsidRPr="00D20C0B" w:rsidRDefault="00782759" w:rsidP="008B3A75">
      <w:pPr>
        <w:pStyle w:val="a3"/>
        <w:numPr>
          <w:ilvl w:val="0"/>
          <w:numId w:val="15"/>
        </w:numPr>
        <w:shd w:val="clear" w:color="auto" w:fill="FFFFFF"/>
        <w:spacing w:before="24"/>
        <w:ind w:left="0"/>
        <w:rPr>
          <w:rFonts w:eastAsia="Times New Roman"/>
          <w:bCs/>
          <w:spacing w:val="-4"/>
          <w:sz w:val="24"/>
          <w:szCs w:val="24"/>
        </w:rPr>
      </w:pPr>
      <w:r w:rsidRPr="00D20C0B">
        <w:rPr>
          <w:rFonts w:eastAsia="Times New Roman"/>
          <w:bCs/>
          <w:spacing w:val="-4"/>
          <w:sz w:val="24"/>
          <w:szCs w:val="24"/>
        </w:rPr>
        <w:t>Самый легкий</w:t>
      </w:r>
      <w:r w:rsidR="00963E58" w:rsidRPr="00D20C0B">
        <w:rPr>
          <w:rFonts w:eastAsia="Times New Roman"/>
          <w:bCs/>
          <w:spacing w:val="-4"/>
          <w:sz w:val="24"/>
          <w:szCs w:val="24"/>
        </w:rPr>
        <w:t xml:space="preserve"> </w:t>
      </w:r>
      <w:r w:rsidRPr="00D20C0B">
        <w:rPr>
          <w:rFonts w:eastAsia="Times New Roman"/>
          <w:bCs/>
          <w:spacing w:val="-4"/>
          <w:sz w:val="24"/>
          <w:szCs w:val="24"/>
        </w:rPr>
        <w:t>газ? (Водород)</w:t>
      </w:r>
    </w:p>
    <w:p w:rsidR="00D20C0B" w:rsidRPr="00D20C0B" w:rsidRDefault="00D20C0B" w:rsidP="008B3A75">
      <w:pPr>
        <w:pStyle w:val="a3"/>
        <w:numPr>
          <w:ilvl w:val="0"/>
          <w:numId w:val="15"/>
        </w:numPr>
        <w:shd w:val="clear" w:color="auto" w:fill="FFFFFF"/>
        <w:spacing w:before="24"/>
        <w:ind w:left="0"/>
        <w:rPr>
          <w:sz w:val="24"/>
          <w:szCs w:val="24"/>
        </w:rPr>
      </w:pPr>
      <w:r w:rsidRPr="00D20C0B">
        <w:rPr>
          <w:sz w:val="24"/>
          <w:szCs w:val="24"/>
        </w:rPr>
        <w:t>В какой природной зоне мы живем? ( В подзоне южной тайги)</w:t>
      </w:r>
    </w:p>
    <w:p w:rsidR="00782759" w:rsidRPr="00D20C0B" w:rsidRDefault="00782759" w:rsidP="008B3A75">
      <w:pPr>
        <w:pStyle w:val="a3"/>
        <w:numPr>
          <w:ilvl w:val="0"/>
          <w:numId w:val="15"/>
        </w:numPr>
        <w:shd w:val="clear" w:color="auto" w:fill="FFFFFF"/>
        <w:tabs>
          <w:tab w:val="left" w:pos="709"/>
        </w:tabs>
        <w:ind w:left="0"/>
        <w:jc w:val="both"/>
        <w:rPr>
          <w:bCs/>
          <w:spacing w:val="-1"/>
          <w:sz w:val="24"/>
          <w:szCs w:val="24"/>
        </w:rPr>
      </w:pPr>
      <w:r w:rsidRPr="00D20C0B">
        <w:rPr>
          <w:rFonts w:eastAsia="Times New Roman"/>
          <w:bCs/>
          <w:spacing w:val="-7"/>
          <w:sz w:val="24"/>
          <w:szCs w:val="24"/>
        </w:rPr>
        <w:t>Прибор, измеряющий электрическое напряже</w:t>
      </w:r>
      <w:r w:rsidRPr="00D20C0B">
        <w:rPr>
          <w:rFonts w:eastAsia="Times New Roman"/>
          <w:bCs/>
          <w:spacing w:val="-7"/>
          <w:sz w:val="24"/>
          <w:szCs w:val="24"/>
        </w:rPr>
        <w:softHyphen/>
      </w:r>
      <w:r w:rsidRPr="00D20C0B">
        <w:rPr>
          <w:rFonts w:eastAsia="Times New Roman"/>
          <w:bCs/>
          <w:sz w:val="24"/>
          <w:szCs w:val="24"/>
        </w:rPr>
        <w:t>ние? (Вольтметр)</w:t>
      </w:r>
    </w:p>
    <w:p w:rsidR="00782759" w:rsidRPr="00D20C0B" w:rsidRDefault="00782759" w:rsidP="008B3A75">
      <w:pPr>
        <w:pStyle w:val="a3"/>
        <w:numPr>
          <w:ilvl w:val="0"/>
          <w:numId w:val="15"/>
        </w:numPr>
        <w:shd w:val="clear" w:color="auto" w:fill="FFFFFF"/>
        <w:tabs>
          <w:tab w:val="left" w:pos="709"/>
        </w:tabs>
        <w:spacing w:before="5"/>
        <w:ind w:left="0"/>
        <w:rPr>
          <w:bCs/>
          <w:spacing w:val="-1"/>
          <w:sz w:val="24"/>
          <w:szCs w:val="24"/>
        </w:rPr>
      </w:pPr>
      <w:r w:rsidRPr="00D20C0B">
        <w:rPr>
          <w:rFonts w:eastAsia="Times New Roman"/>
          <w:bCs/>
          <w:spacing w:val="-9"/>
          <w:sz w:val="24"/>
          <w:szCs w:val="24"/>
        </w:rPr>
        <w:t>Что возникает при уплощении стопы? (Плоско</w:t>
      </w:r>
      <w:r w:rsidRPr="00D20C0B">
        <w:rPr>
          <w:rFonts w:eastAsia="Times New Roman"/>
          <w:bCs/>
          <w:spacing w:val="-9"/>
          <w:sz w:val="24"/>
          <w:szCs w:val="24"/>
        </w:rPr>
        <w:softHyphen/>
      </w:r>
      <w:r w:rsidRPr="00D20C0B">
        <w:rPr>
          <w:rFonts w:eastAsia="Times New Roman"/>
          <w:bCs/>
          <w:sz w:val="24"/>
          <w:szCs w:val="24"/>
        </w:rPr>
        <w:t>стопие)</w:t>
      </w:r>
    </w:p>
    <w:p w:rsidR="00782759" w:rsidRPr="00D20C0B" w:rsidRDefault="00782759" w:rsidP="008B3A75">
      <w:pPr>
        <w:pStyle w:val="a3"/>
        <w:numPr>
          <w:ilvl w:val="0"/>
          <w:numId w:val="15"/>
        </w:numPr>
        <w:shd w:val="clear" w:color="auto" w:fill="FFFFFF"/>
        <w:tabs>
          <w:tab w:val="left" w:pos="709"/>
        </w:tabs>
        <w:spacing w:before="53"/>
        <w:ind w:left="0"/>
        <w:rPr>
          <w:sz w:val="24"/>
          <w:szCs w:val="24"/>
        </w:rPr>
      </w:pPr>
      <w:r w:rsidRPr="00D20C0B">
        <w:rPr>
          <w:rFonts w:eastAsia="Times New Roman"/>
          <w:bCs/>
          <w:spacing w:val="-6"/>
          <w:sz w:val="24"/>
          <w:szCs w:val="24"/>
        </w:rPr>
        <w:t>Является ли реакция нейтрализации частным</w:t>
      </w:r>
      <w:r w:rsidR="004B0DEA" w:rsidRPr="00D20C0B">
        <w:rPr>
          <w:rFonts w:eastAsia="Times New Roman"/>
          <w:bCs/>
          <w:spacing w:val="-6"/>
          <w:sz w:val="24"/>
          <w:szCs w:val="24"/>
        </w:rPr>
        <w:t xml:space="preserve"> </w:t>
      </w:r>
      <w:r w:rsidRPr="00D20C0B">
        <w:rPr>
          <w:rFonts w:eastAsia="Times New Roman"/>
          <w:bCs/>
          <w:sz w:val="24"/>
          <w:szCs w:val="24"/>
        </w:rPr>
        <w:t>случаем реакции обмена? (Да)</w:t>
      </w:r>
    </w:p>
    <w:p w:rsidR="00782759" w:rsidRPr="00D20C0B" w:rsidRDefault="00782759" w:rsidP="008B3A75">
      <w:pPr>
        <w:pStyle w:val="a3"/>
        <w:numPr>
          <w:ilvl w:val="0"/>
          <w:numId w:val="15"/>
        </w:numPr>
        <w:shd w:val="clear" w:color="auto" w:fill="FFFFFF"/>
        <w:tabs>
          <w:tab w:val="left" w:pos="709"/>
          <w:tab w:val="left" w:pos="881"/>
        </w:tabs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5"/>
          <w:sz w:val="24"/>
          <w:szCs w:val="24"/>
        </w:rPr>
        <w:t>Что измеряет барометр? (Атмосферное давле</w:t>
      </w:r>
      <w:r w:rsidRPr="00D20C0B">
        <w:rPr>
          <w:rFonts w:eastAsia="Times New Roman"/>
          <w:bCs/>
          <w:spacing w:val="-5"/>
          <w:sz w:val="24"/>
          <w:szCs w:val="24"/>
        </w:rPr>
        <w:softHyphen/>
      </w:r>
      <w:r w:rsidRPr="00D20C0B">
        <w:rPr>
          <w:rFonts w:eastAsia="Times New Roman"/>
          <w:bCs/>
          <w:sz w:val="24"/>
          <w:szCs w:val="24"/>
        </w:rPr>
        <w:t>ние)</w:t>
      </w:r>
    </w:p>
    <w:p w:rsidR="00782759" w:rsidRPr="00D20C0B" w:rsidRDefault="00782759" w:rsidP="008B3A75">
      <w:pPr>
        <w:pStyle w:val="a3"/>
        <w:numPr>
          <w:ilvl w:val="0"/>
          <w:numId w:val="15"/>
        </w:numPr>
        <w:shd w:val="clear" w:color="auto" w:fill="FFFFFF"/>
        <w:tabs>
          <w:tab w:val="left" w:pos="709"/>
          <w:tab w:val="left" w:pos="881"/>
        </w:tabs>
        <w:spacing w:before="60"/>
        <w:ind w:left="0"/>
        <w:rPr>
          <w:bCs/>
          <w:spacing w:val="-3"/>
          <w:sz w:val="24"/>
          <w:szCs w:val="24"/>
        </w:rPr>
      </w:pPr>
      <w:r w:rsidRPr="00D20C0B">
        <w:rPr>
          <w:rFonts w:eastAsia="Times New Roman"/>
          <w:bCs/>
          <w:spacing w:val="-8"/>
          <w:sz w:val="24"/>
          <w:szCs w:val="24"/>
        </w:rPr>
        <w:t>Красные клетки крови? (Эритроциты)</w:t>
      </w:r>
    </w:p>
    <w:p w:rsidR="00782759" w:rsidRPr="00D20C0B" w:rsidRDefault="00782759" w:rsidP="008B3A75">
      <w:pPr>
        <w:pStyle w:val="a3"/>
        <w:numPr>
          <w:ilvl w:val="0"/>
          <w:numId w:val="15"/>
        </w:numPr>
        <w:shd w:val="clear" w:color="auto" w:fill="FFFFFF"/>
        <w:tabs>
          <w:tab w:val="left" w:pos="709"/>
          <w:tab w:val="left" w:pos="883"/>
          <w:tab w:val="left" w:pos="1418"/>
          <w:tab w:val="left" w:pos="4476"/>
          <w:tab w:val="left" w:leader="dot" w:pos="5364"/>
        </w:tabs>
        <w:ind w:left="0"/>
        <w:rPr>
          <w:sz w:val="24"/>
          <w:szCs w:val="24"/>
        </w:rPr>
      </w:pPr>
      <w:r w:rsidRPr="00D20C0B">
        <w:rPr>
          <w:rFonts w:eastAsia="Times New Roman"/>
          <w:bCs/>
          <w:spacing w:val="-7"/>
          <w:sz w:val="24"/>
          <w:szCs w:val="24"/>
        </w:rPr>
        <w:t>Молярный объем газов при нормальных усло</w:t>
      </w:r>
      <w:r w:rsidR="004B0DEA" w:rsidRPr="00D20C0B">
        <w:rPr>
          <w:rFonts w:eastAsia="Times New Roman"/>
          <w:bCs/>
          <w:spacing w:val="-7"/>
          <w:sz w:val="24"/>
          <w:szCs w:val="24"/>
        </w:rPr>
        <w:t>виях? (2</w:t>
      </w:r>
      <w:r w:rsidRPr="00D20C0B">
        <w:rPr>
          <w:rFonts w:eastAsia="Times New Roman"/>
          <w:bCs/>
          <w:sz w:val="24"/>
          <w:szCs w:val="24"/>
        </w:rPr>
        <w:t>2,4л</w:t>
      </w:r>
      <w:r w:rsidR="004B0DEA" w:rsidRPr="00D20C0B">
        <w:rPr>
          <w:rFonts w:eastAsia="Times New Roman"/>
          <w:bCs/>
          <w:sz w:val="24"/>
          <w:szCs w:val="24"/>
        </w:rPr>
        <w:t>)</w:t>
      </w:r>
    </w:p>
    <w:p w:rsidR="00D20C0B" w:rsidRPr="00EE3A58" w:rsidRDefault="00782759" w:rsidP="008B3A75">
      <w:pPr>
        <w:pStyle w:val="a3"/>
        <w:numPr>
          <w:ilvl w:val="0"/>
          <w:numId w:val="15"/>
        </w:numPr>
        <w:shd w:val="clear" w:color="auto" w:fill="FFFFFF"/>
        <w:tabs>
          <w:tab w:val="left" w:pos="709"/>
          <w:tab w:val="left" w:pos="5206"/>
        </w:tabs>
        <w:ind w:left="0"/>
        <w:rPr>
          <w:rFonts w:eastAsia="Times New Roman"/>
          <w:bCs/>
          <w:spacing w:val="-9"/>
          <w:sz w:val="24"/>
          <w:szCs w:val="24"/>
        </w:rPr>
      </w:pPr>
      <w:r w:rsidRPr="00D20C0B">
        <w:rPr>
          <w:rFonts w:eastAsia="Times New Roman"/>
          <w:bCs/>
          <w:spacing w:val="-3"/>
          <w:sz w:val="24"/>
          <w:szCs w:val="24"/>
        </w:rPr>
        <w:t>Прибор Для измерения силы. (Динамометр)</w:t>
      </w:r>
    </w:p>
    <w:p w:rsidR="00EE3A58" w:rsidRPr="00D20C0B" w:rsidRDefault="00EE3A58" w:rsidP="008B3A75">
      <w:pPr>
        <w:pStyle w:val="a3"/>
        <w:numPr>
          <w:ilvl w:val="0"/>
          <w:numId w:val="15"/>
        </w:numPr>
        <w:shd w:val="clear" w:color="auto" w:fill="FFFFFF"/>
        <w:tabs>
          <w:tab w:val="left" w:pos="709"/>
          <w:tab w:val="left" w:pos="5206"/>
        </w:tabs>
        <w:ind w:left="0"/>
        <w:rPr>
          <w:rFonts w:eastAsia="Times New Roman"/>
          <w:bCs/>
          <w:spacing w:val="-9"/>
          <w:sz w:val="24"/>
          <w:szCs w:val="24"/>
        </w:rPr>
      </w:pPr>
      <w:r>
        <w:rPr>
          <w:rFonts w:eastAsia="Times New Roman"/>
          <w:bCs/>
          <w:spacing w:val="-3"/>
          <w:sz w:val="24"/>
          <w:szCs w:val="24"/>
        </w:rPr>
        <w:t>Какое течение пересекает три океана? (течение Западных ветров)</w:t>
      </w:r>
    </w:p>
    <w:p w:rsidR="00D20C0B" w:rsidRPr="00D20C0B" w:rsidRDefault="004B0DEA" w:rsidP="008B3A75">
      <w:pPr>
        <w:pStyle w:val="a3"/>
        <w:numPr>
          <w:ilvl w:val="0"/>
          <w:numId w:val="15"/>
        </w:numPr>
        <w:shd w:val="clear" w:color="auto" w:fill="FFFFFF"/>
        <w:ind w:left="0"/>
        <w:rPr>
          <w:rFonts w:eastAsia="Times New Roman"/>
          <w:bCs/>
          <w:spacing w:val="-9"/>
          <w:sz w:val="24"/>
          <w:szCs w:val="24"/>
        </w:rPr>
      </w:pPr>
      <w:r w:rsidRPr="00D20C0B">
        <w:rPr>
          <w:rFonts w:eastAsia="Times New Roman"/>
          <w:bCs/>
          <w:spacing w:val="-4"/>
          <w:sz w:val="24"/>
          <w:szCs w:val="24"/>
        </w:rPr>
        <w:t>К</w:t>
      </w:r>
      <w:r w:rsidR="00782759" w:rsidRPr="00D20C0B">
        <w:rPr>
          <w:rFonts w:eastAsia="Times New Roman"/>
          <w:bCs/>
          <w:spacing w:val="-4"/>
          <w:sz w:val="24"/>
          <w:szCs w:val="24"/>
        </w:rPr>
        <w:t>акой нераствор</w:t>
      </w:r>
      <w:r w:rsidRPr="00D20C0B">
        <w:rPr>
          <w:rFonts w:eastAsia="Times New Roman"/>
          <w:bCs/>
          <w:spacing w:val="-4"/>
          <w:sz w:val="24"/>
          <w:szCs w:val="24"/>
        </w:rPr>
        <w:t>имый</w:t>
      </w:r>
      <w:r w:rsidR="00782759" w:rsidRPr="00D20C0B">
        <w:rPr>
          <w:rFonts w:eastAsia="Times New Roman"/>
          <w:bCs/>
          <w:spacing w:val="-4"/>
          <w:sz w:val="24"/>
          <w:szCs w:val="24"/>
        </w:rPr>
        <w:t xml:space="preserve"> волокнистый белок со</w:t>
      </w:r>
      <w:r w:rsidRPr="00D20C0B">
        <w:rPr>
          <w:rFonts w:eastAsia="Times New Roman"/>
          <w:bCs/>
          <w:spacing w:val="-4"/>
          <w:sz w:val="24"/>
          <w:szCs w:val="24"/>
        </w:rPr>
        <w:t>ставл</w:t>
      </w:r>
      <w:r w:rsidR="00782759" w:rsidRPr="00D20C0B">
        <w:rPr>
          <w:rFonts w:eastAsia="Times New Roman"/>
          <w:bCs/>
          <w:spacing w:val="-9"/>
          <w:sz w:val="24"/>
          <w:szCs w:val="24"/>
        </w:rPr>
        <w:t>яет основу тромба? (Фибрин)</w:t>
      </w:r>
    </w:p>
    <w:p w:rsidR="004B0DEA" w:rsidRPr="00D20C0B" w:rsidRDefault="004B0DEA" w:rsidP="008B3A75">
      <w:pPr>
        <w:pStyle w:val="a3"/>
        <w:numPr>
          <w:ilvl w:val="0"/>
          <w:numId w:val="15"/>
        </w:numPr>
        <w:shd w:val="clear" w:color="auto" w:fill="FFFFFF"/>
        <w:tabs>
          <w:tab w:val="left" w:pos="709"/>
          <w:tab w:val="left" w:pos="5206"/>
        </w:tabs>
        <w:ind w:left="0"/>
        <w:rPr>
          <w:rFonts w:eastAsia="Times New Roman"/>
          <w:bCs/>
          <w:spacing w:val="-9"/>
          <w:sz w:val="24"/>
          <w:szCs w:val="24"/>
        </w:rPr>
      </w:pPr>
      <w:r w:rsidRPr="00D20C0B">
        <w:rPr>
          <w:rFonts w:eastAsia="Times New Roman"/>
          <w:bCs/>
          <w:spacing w:val="-9"/>
          <w:sz w:val="24"/>
          <w:szCs w:val="24"/>
        </w:rPr>
        <w:t>Единица молярной массы? (Г/моль)</w:t>
      </w:r>
      <w:r w:rsidR="00782759" w:rsidRPr="00D20C0B">
        <w:rPr>
          <w:rFonts w:eastAsia="Times New Roman"/>
          <w:bCs/>
          <w:sz w:val="24"/>
          <w:szCs w:val="24"/>
        </w:rPr>
        <w:tab/>
      </w:r>
    </w:p>
    <w:p w:rsidR="004A073D" w:rsidRPr="00D20C0B" w:rsidRDefault="004A073D" w:rsidP="008B3A75">
      <w:pPr>
        <w:pStyle w:val="a3"/>
        <w:numPr>
          <w:ilvl w:val="0"/>
          <w:numId w:val="15"/>
        </w:numPr>
        <w:shd w:val="clear" w:color="auto" w:fill="FFFFFF"/>
        <w:tabs>
          <w:tab w:val="left" w:pos="709"/>
          <w:tab w:val="left" w:pos="5206"/>
        </w:tabs>
        <w:ind w:left="0"/>
        <w:rPr>
          <w:bCs/>
          <w:spacing w:val="-1"/>
          <w:sz w:val="24"/>
          <w:szCs w:val="24"/>
        </w:rPr>
      </w:pPr>
      <w:r w:rsidRPr="00D20C0B">
        <w:rPr>
          <w:rFonts w:eastAsia="Times New Roman"/>
          <w:bCs/>
          <w:spacing w:val="-9"/>
          <w:sz w:val="24"/>
          <w:szCs w:val="24"/>
        </w:rPr>
        <w:t xml:space="preserve">Закон, открытый после удара яблоком по </w:t>
      </w:r>
      <w:r w:rsidR="004B0DEA" w:rsidRPr="00D20C0B">
        <w:rPr>
          <w:rFonts w:eastAsia="Times New Roman"/>
          <w:bCs/>
          <w:spacing w:val="-9"/>
          <w:sz w:val="24"/>
          <w:szCs w:val="24"/>
        </w:rPr>
        <w:t>голо</w:t>
      </w:r>
      <w:r w:rsidRPr="00D20C0B">
        <w:rPr>
          <w:rFonts w:eastAsia="Times New Roman"/>
          <w:bCs/>
          <w:spacing w:val="-8"/>
          <w:sz w:val="24"/>
          <w:szCs w:val="24"/>
        </w:rPr>
        <w:t>ве? (Закон всемирного тяготения)</w:t>
      </w:r>
      <w:r w:rsidRPr="00D20C0B">
        <w:rPr>
          <w:rFonts w:ascii="Arial" w:eastAsia="Times New Roman" w:cs="Arial"/>
          <w:bCs/>
          <w:sz w:val="24"/>
          <w:szCs w:val="24"/>
        </w:rPr>
        <w:tab/>
      </w:r>
    </w:p>
    <w:p w:rsidR="00FD317D" w:rsidRPr="00FD317D" w:rsidRDefault="00FD317D" w:rsidP="00FD317D">
      <w:pPr>
        <w:pStyle w:val="a3"/>
        <w:shd w:val="clear" w:color="auto" w:fill="FFFFFF"/>
        <w:spacing w:line="266" w:lineRule="exact"/>
        <w:rPr>
          <w:b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</w:p>
    <w:p w:rsidR="005249BD" w:rsidRPr="005249BD" w:rsidRDefault="004A073D" w:rsidP="008B3A75">
      <w:pPr>
        <w:pStyle w:val="a3"/>
        <w:numPr>
          <w:ilvl w:val="0"/>
          <w:numId w:val="15"/>
        </w:numPr>
        <w:shd w:val="clear" w:color="auto" w:fill="FFFFFF"/>
        <w:tabs>
          <w:tab w:val="left" w:pos="727"/>
        </w:tabs>
        <w:spacing w:before="5"/>
        <w:ind w:left="0"/>
        <w:rPr>
          <w:bCs/>
          <w:spacing w:val="-2"/>
          <w:sz w:val="24"/>
          <w:szCs w:val="24"/>
        </w:rPr>
      </w:pPr>
      <w:r w:rsidRPr="00D20C0B">
        <w:rPr>
          <w:rFonts w:eastAsia="Times New Roman"/>
          <w:bCs/>
          <w:spacing w:val="-6"/>
          <w:sz w:val="24"/>
          <w:szCs w:val="24"/>
        </w:rPr>
        <w:t>Кровь, обедненная кислородом? (Венозная)</w:t>
      </w:r>
    </w:p>
    <w:p w:rsidR="005249BD" w:rsidRPr="005249BD" w:rsidRDefault="005249BD" w:rsidP="005249BD">
      <w:pPr>
        <w:pStyle w:val="a3"/>
        <w:rPr>
          <w:rFonts w:eastAsia="Times New Roman"/>
          <w:b/>
          <w:bCs/>
          <w:i/>
          <w:iCs/>
          <w:sz w:val="24"/>
          <w:szCs w:val="24"/>
        </w:rPr>
      </w:pPr>
    </w:p>
    <w:p w:rsidR="00D20C0B" w:rsidRPr="00EE3A58" w:rsidRDefault="005249BD" w:rsidP="005249BD">
      <w:pPr>
        <w:pStyle w:val="a3"/>
        <w:shd w:val="clear" w:color="auto" w:fill="FFFFFF"/>
        <w:tabs>
          <w:tab w:val="left" w:pos="727"/>
        </w:tabs>
        <w:spacing w:before="5"/>
        <w:ind w:left="0"/>
        <w:jc w:val="center"/>
        <w:rPr>
          <w:bCs/>
          <w:spacing w:val="-2"/>
          <w:sz w:val="24"/>
          <w:szCs w:val="24"/>
        </w:rPr>
      </w:pPr>
      <w:r w:rsidRPr="00FD317D">
        <w:rPr>
          <w:rFonts w:eastAsia="Times New Roman"/>
          <w:b/>
          <w:bCs/>
          <w:i/>
          <w:iCs/>
          <w:sz w:val="24"/>
          <w:szCs w:val="24"/>
        </w:rPr>
        <w:t xml:space="preserve">Вопросы для </w:t>
      </w:r>
      <w:r>
        <w:rPr>
          <w:rFonts w:eastAsia="Times New Roman"/>
          <w:b/>
          <w:bCs/>
          <w:i/>
          <w:iCs/>
          <w:sz w:val="24"/>
          <w:szCs w:val="24"/>
        </w:rPr>
        <w:t>третей</w:t>
      </w:r>
      <w:r w:rsidRPr="00FD317D">
        <w:rPr>
          <w:rFonts w:eastAsia="Times New Roman"/>
          <w:b/>
          <w:bCs/>
          <w:i/>
          <w:iCs/>
          <w:sz w:val="24"/>
          <w:szCs w:val="24"/>
        </w:rPr>
        <w:t xml:space="preserve"> команды</w:t>
      </w:r>
    </w:p>
    <w:p w:rsidR="00EE3A58" w:rsidRPr="00D20C0B" w:rsidRDefault="00EE3A58" w:rsidP="008B3A75">
      <w:pPr>
        <w:pStyle w:val="a3"/>
        <w:numPr>
          <w:ilvl w:val="0"/>
          <w:numId w:val="16"/>
        </w:numPr>
        <w:shd w:val="clear" w:color="auto" w:fill="FFFFFF"/>
        <w:tabs>
          <w:tab w:val="left" w:pos="727"/>
        </w:tabs>
        <w:spacing w:before="5"/>
        <w:ind w:left="0"/>
        <w:rPr>
          <w:bCs/>
          <w:spacing w:val="-2"/>
          <w:sz w:val="24"/>
          <w:szCs w:val="24"/>
        </w:rPr>
      </w:pPr>
      <w:r>
        <w:rPr>
          <w:rFonts w:eastAsia="Times New Roman"/>
          <w:bCs/>
          <w:spacing w:val="-6"/>
          <w:sz w:val="24"/>
          <w:szCs w:val="24"/>
        </w:rPr>
        <w:t>Что такое «Гринпис»? («Зеленый мир» - международная экологическая организация)</w:t>
      </w:r>
    </w:p>
    <w:p w:rsidR="00D20C0B" w:rsidRPr="00D20C0B" w:rsidRDefault="00D20C0B" w:rsidP="008B3A75">
      <w:pPr>
        <w:pStyle w:val="a3"/>
        <w:numPr>
          <w:ilvl w:val="0"/>
          <w:numId w:val="16"/>
        </w:numPr>
        <w:shd w:val="clear" w:color="auto" w:fill="FFFFFF"/>
        <w:tabs>
          <w:tab w:val="left" w:pos="727"/>
        </w:tabs>
        <w:spacing w:before="5"/>
        <w:ind w:left="0"/>
        <w:rPr>
          <w:bCs/>
          <w:spacing w:val="-2"/>
          <w:sz w:val="24"/>
          <w:szCs w:val="24"/>
        </w:rPr>
      </w:pPr>
      <w:r>
        <w:rPr>
          <w:rFonts w:eastAsia="Times New Roman"/>
          <w:bCs/>
          <w:spacing w:val="-6"/>
          <w:sz w:val="24"/>
          <w:szCs w:val="24"/>
        </w:rPr>
        <w:t>Одичавшие собаки Австралии</w:t>
      </w:r>
      <w:proofErr w:type="gramStart"/>
      <w:r>
        <w:rPr>
          <w:rFonts w:eastAsia="Times New Roman"/>
          <w:bCs/>
          <w:spacing w:val="-6"/>
          <w:sz w:val="24"/>
          <w:szCs w:val="24"/>
        </w:rPr>
        <w:t xml:space="preserve"> ?</w:t>
      </w:r>
      <w:proofErr w:type="gramEnd"/>
      <w:r>
        <w:rPr>
          <w:rFonts w:eastAsia="Times New Roman"/>
          <w:bCs/>
          <w:spacing w:val="-6"/>
          <w:sz w:val="24"/>
          <w:szCs w:val="24"/>
        </w:rPr>
        <w:t xml:space="preserve"> (дикая собака Динго)</w:t>
      </w:r>
    </w:p>
    <w:p w:rsidR="004B0DEA" w:rsidRPr="00D20C0B" w:rsidRDefault="004A073D" w:rsidP="008B3A75">
      <w:pPr>
        <w:pStyle w:val="a3"/>
        <w:numPr>
          <w:ilvl w:val="0"/>
          <w:numId w:val="16"/>
        </w:numPr>
        <w:shd w:val="clear" w:color="auto" w:fill="FFFFFF"/>
        <w:tabs>
          <w:tab w:val="left" w:pos="727"/>
        </w:tabs>
        <w:spacing w:before="5"/>
        <w:ind w:left="0"/>
        <w:rPr>
          <w:bCs/>
          <w:spacing w:val="-2"/>
          <w:sz w:val="24"/>
          <w:szCs w:val="24"/>
        </w:rPr>
      </w:pPr>
      <w:r w:rsidRPr="00D20C0B">
        <w:rPr>
          <w:rFonts w:eastAsia="Times New Roman"/>
          <w:bCs/>
          <w:spacing w:val="-4"/>
          <w:sz w:val="24"/>
          <w:szCs w:val="24"/>
        </w:rPr>
        <w:t xml:space="preserve">Химическая связи в соединении «поваренная </w:t>
      </w:r>
      <w:r w:rsidRPr="00D20C0B">
        <w:rPr>
          <w:rFonts w:eastAsia="Times New Roman"/>
          <w:bCs/>
          <w:sz w:val="24"/>
          <w:szCs w:val="24"/>
        </w:rPr>
        <w:t>соль»? (Ионная)</w:t>
      </w:r>
    </w:p>
    <w:p w:rsidR="004A073D" w:rsidRPr="00D20C0B" w:rsidRDefault="004A073D" w:rsidP="008B3A75">
      <w:pPr>
        <w:pStyle w:val="a3"/>
        <w:numPr>
          <w:ilvl w:val="0"/>
          <w:numId w:val="16"/>
        </w:numPr>
        <w:shd w:val="clear" w:color="auto" w:fill="FFFFFF"/>
        <w:tabs>
          <w:tab w:val="left" w:pos="727"/>
        </w:tabs>
        <w:spacing w:line="269" w:lineRule="exact"/>
        <w:ind w:left="0"/>
        <w:rPr>
          <w:bCs/>
          <w:spacing w:val="-1"/>
          <w:sz w:val="24"/>
          <w:szCs w:val="24"/>
        </w:rPr>
      </w:pPr>
      <w:r w:rsidRPr="00D20C0B">
        <w:rPr>
          <w:rFonts w:eastAsia="Times New Roman"/>
          <w:bCs/>
          <w:spacing w:val="-5"/>
          <w:sz w:val="24"/>
          <w:szCs w:val="24"/>
        </w:rPr>
        <w:t xml:space="preserve">Создатель теории космических полетов? (К. Э. </w:t>
      </w:r>
      <w:r w:rsidRPr="00D20C0B">
        <w:rPr>
          <w:rFonts w:eastAsia="Times New Roman"/>
          <w:bCs/>
          <w:sz w:val="24"/>
          <w:szCs w:val="24"/>
        </w:rPr>
        <w:t>Циолковский)</w:t>
      </w:r>
    </w:p>
    <w:p w:rsidR="004A073D" w:rsidRPr="00D20C0B" w:rsidRDefault="004A073D" w:rsidP="008B3A75">
      <w:pPr>
        <w:pStyle w:val="a3"/>
        <w:numPr>
          <w:ilvl w:val="0"/>
          <w:numId w:val="16"/>
        </w:numPr>
        <w:shd w:val="clear" w:color="auto" w:fill="FFFFFF"/>
        <w:tabs>
          <w:tab w:val="left" w:pos="710"/>
        </w:tabs>
        <w:spacing w:before="5" w:line="269" w:lineRule="exact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7"/>
          <w:sz w:val="24"/>
          <w:szCs w:val="24"/>
        </w:rPr>
        <w:t>Клетки-«пожиратели»? (Фагоциты)</w:t>
      </w:r>
    </w:p>
    <w:p w:rsidR="004A073D" w:rsidRPr="00EE3A58" w:rsidRDefault="004A073D" w:rsidP="008B3A75">
      <w:pPr>
        <w:pStyle w:val="a3"/>
        <w:numPr>
          <w:ilvl w:val="0"/>
          <w:numId w:val="16"/>
        </w:numPr>
        <w:shd w:val="clear" w:color="auto" w:fill="FFFFFF"/>
        <w:tabs>
          <w:tab w:val="left" w:pos="710"/>
        </w:tabs>
        <w:spacing w:line="269" w:lineRule="exact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10"/>
          <w:sz w:val="24"/>
          <w:szCs w:val="24"/>
        </w:rPr>
        <w:t>Самый электроотрицательный элемент? (Фтор)</w:t>
      </w:r>
    </w:p>
    <w:p w:rsidR="00EE3A58" w:rsidRPr="00D20C0B" w:rsidRDefault="00EE3A58" w:rsidP="008B3A75">
      <w:pPr>
        <w:pStyle w:val="a3"/>
        <w:numPr>
          <w:ilvl w:val="0"/>
          <w:numId w:val="16"/>
        </w:numPr>
        <w:shd w:val="clear" w:color="auto" w:fill="FFFFFF"/>
        <w:tabs>
          <w:tab w:val="left" w:pos="710"/>
        </w:tabs>
        <w:spacing w:line="269" w:lineRule="exact"/>
        <w:ind w:left="0"/>
        <w:rPr>
          <w:bCs/>
          <w:sz w:val="24"/>
          <w:szCs w:val="24"/>
        </w:rPr>
      </w:pPr>
      <w:r>
        <w:rPr>
          <w:rFonts w:eastAsia="Times New Roman"/>
          <w:bCs/>
          <w:spacing w:val="-10"/>
          <w:sz w:val="24"/>
          <w:szCs w:val="24"/>
        </w:rPr>
        <w:t>Какие ветры меняют свое направление дважды в году? (Муссоны)</w:t>
      </w:r>
    </w:p>
    <w:p w:rsidR="004A073D" w:rsidRPr="00EE3A58" w:rsidRDefault="004A073D" w:rsidP="008B3A75">
      <w:pPr>
        <w:pStyle w:val="a3"/>
        <w:numPr>
          <w:ilvl w:val="0"/>
          <w:numId w:val="16"/>
        </w:numPr>
        <w:shd w:val="clear" w:color="auto" w:fill="FFFFFF"/>
        <w:tabs>
          <w:tab w:val="left" w:pos="710"/>
        </w:tabs>
        <w:spacing w:line="269" w:lineRule="exact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13"/>
          <w:sz w:val="24"/>
          <w:szCs w:val="24"/>
        </w:rPr>
        <w:t>Характеристика быстроты движения? (Скорость)</w:t>
      </w:r>
    </w:p>
    <w:p w:rsidR="00EE3A58" w:rsidRPr="00D20C0B" w:rsidRDefault="008E5F71" w:rsidP="008B3A75">
      <w:pPr>
        <w:pStyle w:val="a3"/>
        <w:numPr>
          <w:ilvl w:val="0"/>
          <w:numId w:val="16"/>
        </w:numPr>
        <w:shd w:val="clear" w:color="auto" w:fill="FFFFFF"/>
        <w:tabs>
          <w:tab w:val="left" w:pos="710"/>
        </w:tabs>
        <w:spacing w:line="269" w:lineRule="exact"/>
        <w:ind w:left="0"/>
        <w:rPr>
          <w:bCs/>
          <w:sz w:val="24"/>
          <w:szCs w:val="24"/>
        </w:rPr>
      </w:pPr>
      <w:r>
        <w:rPr>
          <w:rFonts w:eastAsia="Times New Roman"/>
          <w:bCs/>
          <w:spacing w:val="-13"/>
          <w:sz w:val="24"/>
          <w:szCs w:val="24"/>
        </w:rPr>
        <w:t>Когда пингвины высиживают птенцов? (зимой)</w:t>
      </w:r>
    </w:p>
    <w:p w:rsidR="004A073D" w:rsidRPr="00D20C0B" w:rsidRDefault="004A073D" w:rsidP="008B3A75">
      <w:pPr>
        <w:pStyle w:val="a3"/>
        <w:numPr>
          <w:ilvl w:val="0"/>
          <w:numId w:val="16"/>
        </w:numPr>
        <w:shd w:val="clear" w:color="auto" w:fill="FFFFFF"/>
        <w:tabs>
          <w:tab w:val="left" w:pos="710"/>
        </w:tabs>
        <w:spacing w:before="7" w:line="269" w:lineRule="exact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4"/>
          <w:sz w:val="24"/>
          <w:szCs w:val="24"/>
        </w:rPr>
        <w:t>Масса сердца взрослого человека? (250-300 г)</w:t>
      </w:r>
    </w:p>
    <w:p w:rsidR="004A073D" w:rsidRPr="00D20C0B" w:rsidRDefault="004A073D" w:rsidP="008B3A75">
      <w:pPr>
        <w:pStyle w:val="a3"/>
        <w:numPr>
          <w:ilvl w:val="0"/>
          <w:numId w:val="16"/>
        </w:numPr>
        <w:shd w:val="clear" w:color="auto" w:fill="FFFFFF"/>
        <w:tabs>
          <w:tab w:val="left" w:pos="710"/>
        </w:tabs>
        <w:spacing w:before="2" w:line="269" w:lineRule="exact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10"/>
          <w:sz w:val="24"/>
          <w:szCs w:val="24"/>
        </w:rPr>
        <w:t xml:space="preserve">Формула нашатырного спирта? </w:t>
      </w:r>
      <w:r w:rsidRPr="00D20C0B">
        <w:rPr>
          <w:rFonts w:eastAsia="Times New Roman"/>
          <w:bCs/>
          <w:spacing w:val="-10"/>
          <w:sz w:val="24"/>
          <w:szCs w:val="24"/>
          <w:lang w:val="en-US"/>
        </w:rPr>
        <w:t>(NH</w:t>
      </w:r>
      <w:r w:rsidRPr="00D20C0B">
        <w:rPr>
          <w:rFonts w:eastAsia="Times New Roman"/>
          <w:bCs/>
          <w:spacing w:val="-10"/>
          <w:sz w:val="24"/>
          <w:szCs w:val="24"/>
          <w:vertAlign w:val="subscript"/>
          <w:lang w:val="en-US"/>
        </w:rPr>
        <w:t>4</w:t>
      </w:r>
      <w:r w:rsidRPr="00D20C0B">
        <w:rPr>
          <w:rFonts w:eastAsia="Times New Roman"/>
          <w:bCs/>
          <w:spacing w:val="-10"/>
          <w:sz w:val="24"/>
          <w:szCs w:val="24"/>
          <w:lang w:val="en-US"/>
        </w:rPr>
        <w:t>OH)</w:t>
      </w:r>
    </w:p>
    <w:p w:rsidR="00D20C0B" w:rsidRPr="00D20C0B" w:rsidRDefault="00D20C0B" w:rsidP="008B3A75">
      <w:pPr>
        <w:pStyle w:val="a3"/>
        <w:numPr>
          <w:ilvl w:val="0"/>
          <w:numId w:val="16"/>
        </w:numPr>
        <w:shd w:val="clear" w:color="auto" w:fill="FFFFFF"/>
        <w:tabs>
          <w:tab w:val="left" w:pos="710"/>
        </w:tabs>
        <w:spacing w:before="2" w:line="269" w:lineRule="exact"/>
        <w:ind w:left="0"/>
        <w:rPr>
          <w:bCs/>
          <w:sz w:val="24"/>
          <w:szCs w:val="24"/>
        </w:rPr>
      </w:pPr>
      <w:r>
        <w:rPr>
          <w:rFonts w:eastAsia="Times New Roman"/>
          <w:bCs/>
          <w:spacing w:val="-10"/>
          <w:sz w:val="24"/>
          <w:szCs w:val="24"/>
        </w:rPr>
        <w:t>Единица измерения солености? (Промилле)</w:t>
      </w:r>
    </w:p>
    <w:p w:rsidR="004A073D" w:rsidRPr="00D20C0B" w:rsidRDefault="004A073D" w:rsidP="008B3A75">
      <w:pPr>
        <w:pStyle w:val="a3"/>
        <w:numPr>
          <w:ilvl w:val="0"/>
          <w:numId w:val="16"/>
        </w:numPr>
        <w:shd w:val="clear" w:color="auto" w:fill="FFFFFF"/>
        <w:tabs>
          <w:tab w:val="left" w:pos="710"/>
        </w:tabs>
        <w:spacing w:line="269" w:lineRule="exact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3"/>
          <w:sz w:val="24"/>
          <w:szCs w:val="24"/>
        </w:rPr>
        <w:t>Ближайшее к Земле небесное тело? (Луна)</w:t>
      </w:r>
    </w:p>
    <w:p w:rsidR="004A073D" w:rsidRPr="00D20C0B" w:rsidRDefault="004A073D" w:rsidP="008B3A75">
      <w:pPr>
        <w:pStyle w:val="a3"/>
        <w:numPr>
          <w:ilvl w:val="0"/>
          <w:numId w:val="16"/>
        </w:numPr>
        <w:shd w:val="clear" w:color="auto" w:fill="FFFFFF"/>
        <w:tabs>
          <w:tab w:val="left" w:pos="710"/>
        </w:tabs>
        <w:spacing w:line="269" w:lineRule="exact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11"/>
          <w:sz w:val="24"/>
          <w:szCs w:val="24"/>
        </w:rPr>
        <w:t>Самые мелкие кровеносные сосуды? (Капилляр)</w:t>
      </w:r>
    </w:p>
    <w:p w:rsidR="004A073D" w:rsidRPr="00D20C0B" w:rsidRDefault="004A073D" w:rsidP="008B3A75">
      <w:pPr>
        <w:pStyle w:val="a3"/>
        <w:numPr>
          <w:ilvl w:val="0"/>
          <w:numId w:val="16"/>
        </w:numPr>
        <w:shd w:val="clear" w:color="auto" w:fill="FFFFFF"/>
        <w:tabs>
          <w:tab w:val="left" w:pos="710"/>
        </w:tabs>
        <w:spacing w:line="269" w:lineRule="exact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7"/>
          <w:sz w:val="24"/>
          <w:szCs w:val="24"/>
        </w:rPr>
        <w:t>Самый легкий металл? (Литий)</w:t>
      </w:r>
    </w:p>
    <w:p w:rsidR="00D20C0B" w:rsidRPr="00D20C0B" w:rsidRDefault="00D20C0B" w:rsidP="008B3A75">
      <w:pPr>
        <w:pStyle w:val="a3"/>
        <w:numPr>
          <w:ilvl w:val="0"/>
          <w:numId w:val="16"/>
        </w:numPr>
        <w:shd w:val="clear" w:color="auto" w:fill="FFFFFF"/>
        <w:tabs>
          <w:tab w:val="left" w:pos="0"/>
        </w:tabs>
        <w:spacing w:line="269" w:lineRule="exact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Какая гидроэлектростанция более мощная: Красноярская или Братская? (Красноярская)</w:t>
      </w:r>
    </w:p>
    <w:p w:rsidR="004A073D" w:rsidRPr="00D20C0B" w:rsidRDefault="004A073D" w:rsidP="008B3A75">
      <w:pPr>
        <w:pStyle w:val="a3"/>
        <w:numPr>
          <w:ilvl w:val="0"/>
          <w:numId w:val="16"/>
        </w:numPr>
        <w:shd w:val="clear" w:color="auto" w:fill="FFFFFF"/>
        <w:tabs>
          <w:tab w:val="left" w:pos="710"/>
        </w:tabs>
        <w:spacing w:before="7" w:line="269" w:lineRule="exact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6"/>
          <w:sz w:val="24"/>
          <w:szCs w:val="24"/>
        </w:rPr>
        <w:t>Что поглощается при дыхании? (Кислород)</w:t>
      </w:r>
    </w:p>
    <w:p w:rsidR="004A073D" w:rsidRPr="00D20C0B" w:rsidRDefault="004A073D" w:rsidP="008B3A75">
      <w:pPr>
        <w:pStyle w:val="a3"/>
        <w:numPr>
          <w:ilvl w:val="0"/>
          <w:numId w:val="16"/>
        </w:numPr>
        <w:shd w:val="clear" w:color="auto" w:fill="FFFFFF"/>
        <w:tabs>
          <w:tab w:val="left" w:pos="710"/>
        </w:tabs>
        <w:spacing w:line="269" w:lineRule="exact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7"/>
          <w:sz w:val="24"/>
          <w:szCs w:val="24"/>
        </w:rPr>
        <w:t>Воздушная оболочка планеты? (Атмосфера)</w:t>
      </w:r>
    </w:p>
    <w:p w:rsidR="004A073D" w:rsidRPr="00D20C0B" w:rsidRDefault="004A073D" w:rsidP="008B3A75">
      <w:pPr>
        <w:pStyle w:val="a3"/>
        <w:numPr>
          <w:ilvl w:val="0"/>
          <w:numId w:val="16"/>
        </w:numPr>
        <w:shd w:val="clear" w:color="auto" w:fill="FFFFFF"/>
        <w:tabs>
          <w:tab w:val="left" w:pos="710"/>
        </w:tabs>
        <w:spacing w:line="269" w:lineRule="exact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10"/>
          <w:sz w:val="24"/>
          <w:szCs w:val="24"/>
        </w:rPr>
        <w:t xml:space="preserve">Чем начинаются воздухоносные пути человека? </w:t>
      </w:r>
      <w:r w:rsidRPr="00D20C0B">
        <w:rPr>
          <w:rFonts w:eastAsia="Times New Roman"/>
          <w:bCs/>
          <w:sz w:val="24"/>
          <w:szCs w:val="24"/>
        </w:rPr>
        <w:t>(Носовой полостью)</w:t>
      </w:r>
    </w:p>
    <w:p w:rsidR="004B0DEA" w:rsidRPr="00D20C0B" w:rsidRDefault="004A073D" w:rsidP="008B3A75">
      <w:pPr>
        <w:pStyle w:val="a3"/>
        <w:numPr>
          <w:ilvl w:val="0"/>
          <w:numId w:val="16"/>
        </w:numPr>
        <w:shd w:val="clear" w:color="auto" w:fill="FFFFFF"/>
        <w:spacing w:line="269" w:lineRule="exact"/>
        <w:ind w:left="0"/>
        <w:rPr>
          <w:rFonts w:eastAsia="Times New Roman"/>
          <w:bCs/>
          <w:sz w:val="24"/>
          <w:szCs w:val="24"/>
        </w:rPr>
      </w:pPr>
      <w:r w:rsidRPr="00D20C0B">
        <w:rPr>
          <w:rFonts w:eastAsia="Times New Roman"/>
          <w:bCs/>
          <w:spacing w:val="-13"/>
          <w:sz w:val="24"/>
          <w:szCs w:val="24"/>
        </w:rPr>
        <w:t>Металл, обладающий бактерицидными свойства</w:t>
      </w:r>
      <w:r w:rsidRPr="00D20C0B">
        <w:rPr>
          <w:rFonts w:eastAsia="Times New Roman"/>
          <w:bCs/>
          <w:spacing w:val="-13"/>
          <w:sz w:val="24"/>
          <w:szCs w:val="24"/>
        </w:rPr>
        <w:softHyphen/>
      </w:r>
      <w:r w:rsidRPr="00D20C0B">
        <w:rPr>
          <w:rFonts w:eastAsia="Times New Roman"/>
          <w:bCs/>
          <w:sz w:val="24"/>
          <w:szCs w:val="24"/>
        </w:rPr>
        <w:t>ми? (Серебро)</w:t>
      </w:r>
    </w:p>
    <w:p w:rsidR="005249BD" w:rsidRDefault="005249BD" w:rsidP="005249BD">
      <w:pPr>
        <w:pStyle w:val="a3"/>
        <w:shd w:val="clear" w:color="auto" w:fill="FFFFFF"/>
        <w:spacing w:line="266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5249BD" w:rsidRPr="005249BD" w:rsidRDefault="005249BD" w:rsidP="005249BD">
      <w:pPr>
        <w:pStyle w:val="a3"/>
        <w:shd w:val="clear" w:color="auto" w:fill="FFFFFF"/>
        <w:spacing w:line="266" w:lineRule="exact"/>
        <w:jc w:val="center"/>
        <w:rPr>
          <w:b/>
        </w:rPr>
      </w:pPr>
      <w:r w:rsidRPr="005249BD">
        <w:rPr>
          <w:rFonts w:eastAsia="Times New Roman"/>
          <w:b/>
          <w:bCs/>
          <w:i/>
          <w:iCs/>
          <w:sz w:val="24"/>
          <w:szCs w:val="24"/>
        </w:rPr>
        <w:t xml:space="preserve">Вопросы для 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четвертой </w:t>
      </w:r>
      <w:r w:rsidRPr="005249BD">
        <w:rPr>
          <w:rFonts w:eastAsia="Times New Roman"/>
          <w:b/>
          <w:bCs/>
          <w:i/>
          <w:iCs/>
          <w:sz w:val="24"/>
          <w:szCs w:val="24"/>
        </w:rPr>
        <w:t>команды</w:t>
      </w:r>
    </w:p>
    <w:p w:rsidR="004A073D" w:rsidRPr="00D20C0B" w:rsidRDefault="004A073D" w:rsidP="008B3A75">
      <w:pPr>
        <w:pStyle w:val="a3"/>
        <w:numPr>
          <w:ilvl w:val="0"/>
          <w:numId w:val="17"/>
        </w:numPr>
        <w:shd w:val="clear" w:color="auto" w:fill="FFFFFF"/>
        <w:spacing w:line="269" w:lineRule="exact"/>
        <w:ind w:left="0"/>
        <w:rPr>
          <w:sz w:val="24"/>
          <w:szCs w:val="24"/>
        </w:rPr>
      </w:pPr>
      <w:r w:rsidRPr="00D20C0B">
        <w:rPr>
          <w:rFonts w:eastAsia="Times New Roman"/>
          <w:bCs/>
          <w:spacing w:val="-5"/>
          <w:sz w:val="24"/>
          <w:szCs w:val="24"/>
        </w:rPr>
        <w:t>Что измеряется амперметром? (Сила тока)</w:t>
      </w:r>
    </w:p>
    <w:p w:rsidR="004A073D" w:rsidRPr="00D20C0B" w:rsidRDefault="004A073D" w:rsidP="008B3A75">
      <w:pPr>
        <w:pStyle w:val="a3"/>
        <w:numPr>
          <w:ilvl w:val="0"/>
          <w:numId w:val="17"/>
        </w:numPr>
        <w:shd w:val="clear" w:color="auto" w:fill="FFFFFF"/>
        <w:tabs>
          <w:tab w:val="left" w:pos="790"/>
        </w:tabs>
        <w:spacing w:line="269" w:lineRule="exact"/>
        <w:ind w:left="0"/>
        <w:rPr>
          <w:sz w:val="24"/>
          <w:szCs w:val="24"/>
        </w:rPr>
      </w:pPr>
      <w:r w:rsidRPr="00D20C0B">
        <w:rPr>
          <w:rFonts w:eastAsia="Times New Roman"/>
          <w:bCs/>
          <w:spacing w:val="-5"/>
          <w:sz w:val="24"/>
          <w:szCs w:val="24"/>
        </w:rPr>
        <w:t>Что возникает при сокращении дыхательных</w:t>
      </w:r>
      <w:r w:rsidR="004B0DEA" w:rsidRPr="00D20C0B">
        <w:rPr>
          <w:rFonts w:eastAsia="Times New Roman"/>
          <w:bCs/>
          <w:spacing w:val="-5"/>
          <w:sz w:val="24"/>
          <w:szCs w:val="24"/>
        </w:rPr>
        <w:t xml:space="preserve"> </w:t>
      </w:r>
      <w:r w:rsidRPr="00D20C0B">
        <w:rPr>
          <w:rFonts w:eastAsia="Times New Roman"/>
          <w:bCs/>
          <w:sz w:val="24"/>
          <w:szCs w:val="24"/>
        </w:rPr>
        <w:t>мышц? (Вдох)</w:t>
      </w:r>
    </w:p>
    <w:p w:rsidR="00D20C0B" w:rsidRPr="00D20C0B" w:rsidRDefault="004A073D" w:rsidP="008B3A75">
      <w:pPr>
        <w:pStyle w:val="a3"/>
        <w:numPr>
          <w:ilvl w:val="0"/>
          <w:numId w:val="17"/>
        </w:numPr>
        <w:shd w:val="clear" w:color="auto" w:fill="FFFFFF"/>
        <w:tabs>
          <w:tab w:val="left" w:pos="718"/>
        </w:tabs>
        <w:spacing w:before="2" w:line="269" w:lineRule="exact"/>
        <w:ind w:left="0"/>
        <w:rPr>
          <w:sz w:val="24"/>
          <w:szCs w:val="24"/>
        </w:rPr>
      </w:pPr>
      <w:r w:rsidRPr="00D20C0B">
        <w:rPr>
          <w:rFonts w:eastAsia="Times New Roman"/>
          <w:bCs/>
          <w:spacing w:val="-15"/>
          <w:sz w:val="24"/>
          <w:szCs w:val="24"/>
        </w:rPr>
        <w:t xml:space="preserve">Цвет </w:t>
      </w:r>
      <w:r w:rsidR="008928A4">
        <w:rPr>
          <w:rFonts w:eastAsia="Times New Roman"/>
          <w:bCs/>
          <w:spacing w:val="-15"/>
          <w:sz w:val="24"/>
          <w:szCs w:val="24"/>
        </w:rPr>
        <w:t>хлора</w:t>
      </w:r>
      <w:r w:rsidRPr="00D20C0B">
        <w:rPr>
          <w:rFonts w:eastAsia="Times New Roman"/>
          <w:bCs/>
          <w:spacing w:val="-15"/>
          <w:sz w:val="24"/>
          <w:szCs w:val="24"/>
        </w:rPr>
        <w:t>. (</w:t>
      </w:r>
      <w:r w:rsidR="008928A4">
        <w:rPr>
          <w:rFonts w:eastAsia="Times New Roman"/>
          <w:bCs/>
          <w:spacing w:val="-15"/>
          <w:sz w:val="24"/>
          <w:szCs w:val="24"/>
        </w:rPr>
        <w:t>Желто-зеленый</w:t>
      </w:r>
      <w:r w:rsidRPr="00D20C0B">
        <w:rPr>
          <w:rFonts w:eastAsia="Times New Roman"/>
          <w:bCs/>
          <w:spacing w:val="-15"/>
          <w:sz w:val="24"/>
          <w:szCs w:val="24"/>
        </w:rPr>
        <w:t>)</w:t>
      </w:r>
    </w:p>
    <w:p w:rsidR="00D20C0B" w:rsidRPr="00D20C0B" w:rsidRDefault="00D20C0B" w:rsidP="008B3A75">
      <w:pPr>
        <w:pStyle w:val="a3"/>
        <w:numPr>
          <w:ilvl w:val="0"/>
          <w:numId w:val="17"/>
        </w:numPr>
        <w:shd w:val="clear" w:color="auto" w:fill="FFFFFF"/>
        <w:tabs>
          <w:tab w:val="left" w:pos="718"/>
        </w:tabs>
        <w:spacing w:before="2" w:line="269" w:lineRule="exact"/>
        <w:ind w:left="0"/>
        <w:rPr>
          <w:sz w:val="24"/>
          <w:szCs w:val="24"/>
        </w:rPr>
      </w:pPr>
      <w:r>
        <w:rPr>
          <w:rFonts w:eastAsia="Times New Roman"/>
          <w:bCs/>
          <w:spacing w:val="-15"/>
          <w:sz w:val="24"/>
          <w:szCs w:val="24"/>
        </w:rPr>
        <w:t>Какие горы называют «медными» (Анды)</w:t>
      </w:r>
    </w:p>
    <w:p w:rsidR="004A073D" w:rsidRPr="00EE3A58" w:rsidRDefault="004A073D" w:rsidP="008B3A75">
      <w:pPr>
        <w:pStyle w:val="a3"/>
        <w:numPr>
          <w:ilvl w:val="0"/>
          <w:numId w:val="17"/>
        </w:numPr>
        <w:shd w:val="clear" w:color="auto" w:fill="FFFFFF"/>
        <w:tabs>
          <w:tab w:val="left" w:pos="718"/>
        </w:tabs>
        <w:spacing w:before="2" w:line="269" w:lineRule="exact"/>
        <w:ind w:left="0"/>
        <w:rPr>
          <w:sz w:val="24"/>
          <w:szCs w:val="24"/>
        </w:rPr>
      </w:pPr>
      <w:r w:rsidRPr="00D20C0B">
        <w:rPr>
          <w:rFonts w:eastAsia="Times New Roman"/>
          <w:bCs/>
          <w:spacing w:val="-6"/>
          <w:sz w:val="24"/>
          <w:szCs w:val="24"/>
        </w:rPr>
        <w:t xml:space="preserve">Чему равен угол падения луча </w:t>
      </w:r>
      <w:r w:rsidR="004B0DEA" w:rsidRPr="00D20C0B">
        <w:rPr>
          <w:rFonts w:eastAsia="Times New Roman"/>
          <w:bCs/>
          <w:spacing w:val="-6"/>
          <w:sz w:val="24"/>
          <w:szCs w:val="24"/>
        </w:rPr>
        <w:t>с</w:t>
      </w:r>
      <w:r w:rsidRPr="00D20C0B">
        <w:rPr>
          <w:rFonts w:eastAsia="Times New Roman"/>
          <w:bCs/>
          <w:spacing w:val="-6"/>
          <w:sz w:val="24"/>
          <w:szCs w:val="24"/>
        </w:rPr>
        <w:t>вет</w:t>
      </w:r>
      <w:r w:rsidR="004B0DEA" w:rsidRPr="00D20C0B">
        <w:rPr>
          <w:rFonts w:eastAsia="Times New Roman"/>
          <w:bCs/>
          <w:spacing w:val="-6"/>
          <w:sz w:val="24"/>
          <w:szCs w:val="24"/>
        </w:rPr>
        <w:t>а</w:t>
      </w:r>
      <w:r w:rsidRPr="00D20C0B">
        <w:rPr>
          <w:rFonts w:eastAsia="Times New Roman"/>
          <w:bCs/>
          <w:spacing w:val="-6"/>
          <w:sz w:val="24"/>
          <w:szCs w:val="24"/>
        </w:rPr>
        <w:t>? (У</w:t>
      </w:r>
      <w:r w:rsidR="004B0DEA" w:rsidRPr="00D20C0B">
        <w:rPr>
          <w:rFonts w:eastAsia="Times New Roman"/>
          <w:bCs/>
          <w:spacing w:val="-6"/>
          <w:sz w:val="24"/>
          <w:szCs w:val="24"/>
        </w:rPr>
        <w:t>гл</w:t>
      </w:r>
      <w:r w:rsidRPr="00D20C0B">
        <w:rPr>
          <w:rFonts w:eastAsia="Times New Roman"/>
          <w:bCs/>
          <w:spacing w:val="-6"/>
          <w:sz w:val="24"/>
          <w:szCs w:val="24"/>
        </w:rPr>
        <w:t>у от</w:t>
      </w:r>
      <w:r w:rsidRPr="00D20C0B">
        <w:rPr>
          <w:rFonts w:eastAsia="Times New Roman"/>
          <w:bCs/>
          <w:spacing w:val="-6"/>
          <w:sz w:val="24"/>
          <w:szCs w:val="24"/>
        </w:rPr>
        <w:softHyphen/>
      </w:r>
      <w:r w:rsidRPr="00D20C0B">
        <w:rPr>
          <w:rFonts w:eastAsia="Times New Roman"/>
          <w:bCs/>
          <w:sz w:val="24"/>
          <w:szCs w:val="24"/>
        </w:rPr>
        <w:t>ражения)</w:t>
      </w:r>
    </w:p>
    <w:p w:rsidR="00EE3A58" w:rsidRPr="00D20C0B" w:rsidRDefault="00EE3A58" w:rsidP="008B3A75">
      <w:pPr>
        <w:pStyle w:val="a3"/>
        <w:numPr>
          <w:ilvl w:val="0"/>
          <w:numId w:val="17"/>
        </w:numPr>
        <w:shd w:val="clear" w:color="auto" w:fill="FFFFFF"/>
        <w:tabs>
          <w:tab w:val="left" w:pos="718"/>
        </w:tabs>
        <w:spacing w:before="2" w:line="269" w:lineRule="exact"/>
        <w:ind w:left="0"/>
        <w:rPr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Первая столица Удмуртии? (</w:t>
      </w:r>
      <w:r w:rsidR="0018159C">
        <w:rPr>
          <w:rFonts w:eastAsia="Times New Roman"/>
          <w:bCs/>
          <w:sz w:val="24"/>
          <w:szCs w:val="24"/>
        </w:rPr>
        <w:t xml:space="preserve">город </w:t>
      </w:r>
      <w:r>
        <w:rPr>
          <w:rFonts w:eastAsia="Times New Roman"/>
          <w:bCs/>
          <w:sz w:val="24"/>
          <w:szCs w:val="24"/>
        </w:rPr>
        <w:t>Глазов)</w:t>
      </w:r>
    </w:p>
    <w:p w:rsidR="004A073D" w:rsidRPr="00D20C0B" w:rsidRDefault="004A073D" w:rsidP="008B3A75">
      <w:pPr>
        <w:pStyle w:val="a3"/>
        <w:numPr>
          <w:ilvl w:val="0"/>
          <w:numId w:val="17"/>
        </w:numPr>
        <w:shd w:val="clear" w:color="auto" w:fill="FFFFFF"/>
        <w:tabs>
          <w:tab w:val="left" w:pos="746"/>
        </w:tabs>
        <w:spacing w:line="269" w:lineRule="exact"/>
        <w:ind w:left="0"/>
        <w:rPr>
          <w:bCs/>
          <w:spacing w:val="-1"/>
          <w:sz w:val="24"/>
          <w:szCs w:val="24"/>
        </w:rPr>
      </w:pPr>
      <w:r w:rsidRPr="00D20C0B">
        <w:rPr>
          <w:rFonts w:eastAsia="Times New Roman"/>
          <w:bCs/>
          <w:spacing w:val="-5"/>
          <w:sz w:val="24"/>
          <w:szCs w:val="24"/>
        </w:rPr>
        <w:t>Каким прибором определяется жизненная ем</w:t>
      </w:r>
      <w:r w:rsidRPr="00D20C0B">
        <w:rPr>
          <w:rFonts w:eastAsia="Times New Roman"/>
          <w:bCs/>
          <w:spacing w:val="-5"/>
          <w:sz w:val="24"/>
          <w:szCs w:val="24"/>
        </w:rPr>
        <w:softHyphen/>
      </w:r>
      <w:r w:rsidRPr="00D20C0B">
        <w:rPr>
          <w:rFonts w:eastAsia="Times New Roman"/>
          <w:bCs/>
          <w:sz w:val="24"/>
          <w:szCs w:val="24"/>
        </w:rPr>
        <w:t>кость легких? (Спирометром)</w:t>
      </w:r>
    </w:p>
    <w:p w:rsidR="004A073D" w:rsidRPr="00D20C0B" w:rsidRDefault="004A073D" w:rsidP="008B3A75">
      <w:pPr>
        <w:pStyle w:val="a3"/>
        <w:numPr>
          <w:ilvl w:val="0"/>
          <w:numId w:val="17"/>
        </w:numPr>
        <w:shd w:val="clear" w:color="auto" w:fill="FFFFFF"/>
        <w:tabs>
          <w:tab w:val="left" w:pos="746"/>
        </w:tabs>
        <w:spacing w:line="269" w:lineRule="exact"/>
        <w:ind w:left="0"/>
        <w:rPr>
          <w:bCs/>
          <w:spacing w:val="-1"/>
          <w:sz w:val="24"/>
          <w:szCs w:val="24"/>
        </w:rPr>
      </w:pPr>
      <w:r w:rsidRPr="00D20C0B">
        <w:rPr>
          <w:rFonts w:eastAsia="Times New Roman"/>
          <w:bCs/>
          <w:spacing w:val="-9"/>
          <w:sz w:val="24"/>
          <w:szCs w:val="24"/>
        </w:rPr>
        <w:t>Какой объем займут 2 моля хлора при нормаль</w:t>
      </w:r>
      <w:r w:rsidRPr="00D20C0B">
        <w:rPr>
          <w:rFonts w:eastAsia="Times New Roman"/>
          <w:bCs/>
          <w:spacing w:val="-9"/>
          <w:sz w:val="24"/>
          <w:szCs w:val="24"/>
        </w:rPr>
        <w:softHyphen/>
      </w:r>
      <w:r w:rsidRPr="00D20C0B">
        <w:rPr>
          <w:rFonts w:eastAsia="Times New Roman"/>
          <w:bCs/>
          <w:sz w:val="24"/>
          <w:szCs w:val="24"/>
        </w:rPr>
        <w:t>ных условиях? (44,8 л)</w:t>
      </w:r>
    </w:p>
    <w:p w:rsidR="004A073D" w:rsidRPr="00D20C0B" w:rsidRDefault="004A073D" w:rsidP="008B3A75">
      <w:pPr>
        <w:pStyle w:val="a3"/>
        <w:numPr>
          <w:ilvl w:val="0"/>
          <w:numId w:val="17"/>
        </w:numPr>
        <w:shd w:val="clear" w:color="auto" w:fill="FFFFFF"/>
        <w:tabs>
          <w:tab w:val="left" w:pos="746"/>
          <w:tab w:val="left" w:pos="1418"/>
        </w:tabs>
        <w:spacing w:line="269" w:lineRule="exact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7"/>
          <w:sz w:val="24"/>
          <w:szCs w:val="24"/>
        </w:rPr>
        <w:t>Прон</w:t>
      </w:r>
      <w:r w:rsidR="00A31827">
        <w:rPr>
          <w:rFonts w:eastAsia="Times New Roman"/>
          <w:bCs/>
          <w:spacing w:val="-7"/>
          <w:sz w:val="24"/>
          <w:szCs w:val="24"/>
        </w:rPr>
        <w:t>икновение веще</w:t>
      </w:r>
      <w:proofErr w:type="gramStart"/>
      <w:r w:rsidR="00A31827">
        <w:rPr>
          <w:rFonts w:eastAsia="Times New Roman"/>
          <w:bCs/>
          <w:spacing w:val="-7"/>
          <w:sz w:val="24"/>
          <w:szCs w:val="24"/>
        </w:rPr>
        <w:t>ств  др</w:t>
      </w:r>
      <w:proofErr w:type="gramEnd"/>
      <w:r w:rsidR="00A31827">
        <w:rPr>
          <w:rFonts w:eastAsia="Times New Roman"/>
          <w:bCs/>
          <w:spacing w:val="-7"/>
          <w:sz w:val="24"/>
          <w:szCs w:val="24"/>
        </w:rPr>
        <w:t>уг в друга</w:t>
      </w:r>
      <w:r w:rsidRPr="00D20C0B">
        <w:rPr>
          <w:rFonts w:eastAsia="Times New Roman"/>
          <w:bCs/>
          <w:spacing w:val="-7"/>
          <w:sz w:val="24"/>
          <w:szCs w:val="24"/>
        </w:rPr>
        <w:t xml:space="preserve"> назы</w:t>
      </w:r>
      <w:r w:rsidRPr="00D20C0B">
        <w:rPr>
          <w:rFonts w:eastAsia="Times New Roman"/>
          <w:bCs/>
          <w:spacing w:val="-7"/>
          <w:sz w:val="24"/>
          <w:szCs w:val="24"/>
        </w:rPr>
        <w:softHyphen/>
      </w:r>
      <w:r w:rsidRPr="00D20C0B">
        <w:rPr>
          <w:rFonts w:eastAsia="Times New Roman"/>
          <w:bCs/>
          <w:spacing w:val="-2"/>
          <w:sz w:val="24"/>
          <w:szCs w:val="24"/>
        </w:rPr>
        <w:t>вается... (диффузией)</w:t>
      </w:r>
    </w:p>
    <w:p w:rsidR="004B0DEA" w:rsidRPr="00D20C0B" w:rsidRDefault="004B0DEA" w:rsidP="008B3A75">
      <w:pPr>
        <w:pStyle w:val="a3"/>
        <w:numPr>
          <w:ilvl w:val="0"/>
          <w:numId w:val="17"/>
        </w:numPr>
        <w:shd w:val="clear" w:color="auto" w:fill="FFFFFF"/>
        <w:tabs>
          <w:tab w:val="left" w:pos="746"/>
          <w:tab w:val="left" w:pos="1418"/>
        </w:tabs>
        <w:spacing w:line="269" w:lineRule="exact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2"/>
          <w:sz w:val="24"/>
          <w:szCs w:val="24"/>
        </w:rPr>
        <w:t>У человека постоянные зубы появляются к … (10-12 годам)</w:t>
      </w:r>
    </w:p>
    <w:p w:rsidR="004B0DEA" w:rsidRPr="00D20C0B" w:rsidRDefault="004B0DEA" w:rsidP="008B3A75">
      <w:pPr>
        <w:pStyle w:val="a3"/>
        <w:numPr>
          <w:ilvl w:val="0"/>
          <w:numId w:val="17"/>
        </w:numPr>
        <w:shd w:val="clear" w:color="auto" w:fill="FFFFFF"/>
        <w:tabs>
          <w:tab w:val="left" w:pos="746"/>
          <w:tab w:val="left" w:pos="1418"/>
        </w:tabs>
        <w:spacing w:line="269" w:lineRule="exact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2"/>
          <w:sz w:val="24"/>
          <w:szCs w:val="24"/>
        </w:rPr>
        <w:t>Какая кислота всегда содержится в желудке человека? ( Соляная кислота)</w:t>
      </w:r>
    </w:p>
    <w:p w:rsidR="004B0DEA" w:rsidRPr="008E5F71" w:rsidRDefault="004B0DEA" w:rsidP="008B3A75">
      <w:pPr>
        <w:pStyle w:val="a3"/>
        <w:numPr>
          <w:ilvl w:val="0"/>
          <w:numId w:val="17"/>
        </w:numPr>
        <w:shd w:val="clear" w:color="auto" w:fill="FFFFFF"/>
        <w:tabs>
          <w:tab w:val="left" w:pos="746"/>
          <w:tab w:val="left" w:pos="1418"/>
        </w:tabs>
        <w:spacing w:line="269" w:lineRule="exact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2"/>
          <w:sz w:val="24"/>
          <w:szCs w:val="24"/>
        </w:rPr>
        <w:t>Первый космонавт планеты? (Ю.А.Гагарин)</w:t>
      </w:r>
    </w:p>
    <w:p w:rsidR="008E5F71" w:rsidRPr="00D20C0B" w:rsidRDefault="008E5F71" w:rsidP="008B3A75">
      <w:pPr>
        <w:pStyle w:val="a3"/>
        <w:numPr>
          <w:ilvl w:val="0"/>
          <w:numId w:val="17"/>
        </w:numPr>
        <w:shd w:val="clear" w:color="auto" w:fill="FFFFFF"/>
        <w:tabs>
          <w:tab w:val="left" w:pos="746"/>
          <w:tab w:val="left" w:pos="1418"/>
        </w:tabs>
        <w:spacing w:line="269" w:lineRule="exact"/>
        <w:ind w:left="0"/>
        <w:rPr>
          <w:bCs/>
          <w:sz w:val="24"/>
          <w:szCs w:val="24"/>
        </w:rPr>
      </w:pPr>
      <w:r>
        <w:rPr>
          <w:rFonts w:eastAsia="Times New Roman"/>
          <w:bCs/>
          <w:spacing w:val="-2"/>
          <w:sz w:val="24"/>
          <w:szCs w:val="24"/>
        </w:rPr>
        <w:t>Для химика- формулы химических реакций, для математика – цифры и уравнения, а что для географа? (карта)</w:t>
      </w:r>
    </w:p>
    <w:p w:rsidR="004B0DEA" w:rsidRPr="00D20C0B" w:rsidRDefault="004B0DEA" w:rsidP="008B3A75">
      <w:pPr>
        <w:pStyle w:val="a3"/>
        <w:numPr>
          <w:ilvl w:val="0"/>
          <w:numId w:val="17"/>
        </w:numPr>
        <w:shd w:val="clear" w:color="auto" w:fill="FFFFFF"/>
        <w:tabs>
          <w:tab w:val="left" w:pos="746"/>
          <w:tab w:val="left" w:pos="1418"/>
        </w:tabs>
        <w:spacing w:line="269" w:lineRule="exact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2"/>
          <w:sz w:val="24"/>
          <w:szCs w:val="24"/>
        </w:rPr>
        <w:t>Из ротовой полости пища попадает в … (глотку)</w:t>
      </w:r>
    </w:p>
    <w:p w:rsidR="004B0DEA" w:rsidRPr="00D20C0B" w:rsidRDefault="008928A4" w:rsidP="008B3A75">
      <w:pPr>
        <w:pStyle w:val="a3"/>
        <w:numPr>
          <w:ilvl w:val="0"/>
          <w:numId w:val="17"/>
        </w:numPr>
        <w:shd w:val="clear" w:color="auto" w:fill="FFFFFF"/>
        <w:tabs>
          <w:tab w:val="left" w:pos="746"/>
          <w:tab w:val="left" w:pos="1418"/>
        </w:tabs>
        <w:spacing w:line="269" w:lineRule="exact"/>
        <w:ind w:left="0"/>
        <w:rPr>
          <w:bCs/>
          <w:sz w:val="24"/>
          <w:szCs w:val="24"/>
        </w:rPr>
      </w:pPr>
      <w:r>
        <w:rPr>
          <w:rFonts w:eastAsia="Times New Roman"/>
          <w:bCs/>
          <w:spacing w:val="-2"/>
          <w:sz w:val="24"/>
          <w:szCs w:val="24"/>
        </w:rPr>
        <w:t>Атом, который отдает электроны…</w:t>
      </w:r>
      <w:r w:rsidR="004B0DEA" w:rsidRPr="00D20C0B">
        <w:rPr>
          <w:rFonts w:eastAsia="Times New Roman"/>
          <w:bCs/>
          <w:spacing w:val="-2"/>
          <w:sz w:val="24"/>
          <w:szCs w:val="24"/>
        </w:rPr>
        <w:t xml:space="preserve"> (окисл</w:t>
      </w:r>
      <w:r>
        <w:rPr>
          <w:rFonts w:eastAsia="Times New Roman"/>
          <w:bCs/>
          <w:spacing w:val="-2"/>
          <w:sz w:val="24"/>
          <w:szCs w:val="24"/>
        </w:rPr>
        <w:t>итель</w:t>
      </w:r>
      <w:r w:rsidR="004B0DEA" w:rsidRPr="00D20C0B">
        <w:rPr>
          <w:rFonts w:eastAsia="Times New Roman"/>
          <w:bCs/>
          <w:spacing w:val="-2"/>
          <w:sz w:val="24"/>
          <w:szCs w:val="24"/>
        </w:rPr>
        <w:t>)</w:t>
      </w:r>
    </w:p>
    <w:p w:rsidR="004B0DEA" w:rsidRPr="00EE3A58" w:rsidRDefault="004B0DEA" w:rsidP="008B3A75">
      <w:pPr>
        <w:pStyle w:val="a3"/>
        <w:numPr>
          <w:ilvl w:val="0"/>
          <w:numId w:val="17"/>
        </w:numPr>
        <w:shd w:val="clear" w:color="auto" w:fill="FFFFFF"/>
        <w:tabs>
          <w:tab w:val="left" w:pos="746"/>
          <w:tab w:val="left" w:pos="1418"/>
        </w:tabs>
        <w:spacing w:line="269" w:lineRule="exact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2"/>
          <w:sz w:val="24"/>
          <w:szCs w:val="24"/>
        </w:rPr>
        <w:lastRenderedPageBreak/>
        <w:t>Быстрота выполнения работы – это …</w:t>
      </w:r>
      <w:proofErr w:type="gramStart"/>
      <w:r w:rsidRPr="00D20C0B">
        <w:rPr>
          <w:rFonts w:eastAsia="Times New Roman"/>
          <w:bCs/>
          <w:spacing w:val="-2"/>
          <w:sz w:val="24"/>
          <w:szCs w:val="24"/>
        </w:rPr>
        <w:t xml:space="preserve">( </w:t>
      </w:r>
      <w:proofErr w:type="gramEnd"/>
      <w:r w:rsidRPr="00D20C0B">
        <w:rPr>
          <w:rFonts w:eastAsia="Times New Roman"/>
          <w:bCs/>
          <w:spacing w:val="-2"/>
          <w:sz w:val="24"/>
          <w:szCs w:val="24"/>
        </w:rPr>
        <w:t>мощность)</w:t>
      </w:r>
    </w:p>
    <w:p w:rsidR="00EE3A58" w:rsidRPr="00D20C0B" w:rsidRDefault="00EE3A58" w:rsidP="008B3A75">
      <w:pPr>
        <w:pStyle w:val="a3"/>
        <w:numPr>
          <w:ilvl w:val="0"/>
          <w:numId w:val="17"/>
        </w:numPr>
        <w:shd w:val="clear" w:color="auto" w:fill="FFFFFF"/>
        <w:tabs>
          <w:tab w:val="left" w:pos="746"/>
          <w:tab w:val="left" w:pos="1418"/>
        </w:tabs>
        <w:spacing w:line="269" w:lineRule="exact"/>
        <w:ind w:left="0"/>
        <w:rPr>
          <w:bCs/>
          <w:sz w:val="24"/>
          <w:szCs w:val="24"/>
        </w:rPr>
      </w:pPr>
      <w:r>
        <w:rPr>
          <w:rFonts w:eastAsia="Times New Roman"/>
          <w:bCs/>
          <w:spacing w:val="-2"/>
          <w:sz w:val="24"/>
          <w:szCs w:val="24"/>
        </w:rPr>
        <w:t>Город – родина кавалер – девицы Надежды Дуровой? (</w:t>
      </w:r>
      <w:r w:rsidR="0018159C">
        <w:rPr>
          <w:rFonts w:eastAsia="Times New Roman"/>
          <w:bCs/>
          <w:spacing w:val="-2"/>
          <w:sz w:val="24"/>
          <w:szCs w:val="24"/>
        </w:rPr>
        <w:t xml:space="preserve">город </w:t>
      </w:r>
      <w:r>
        <w:rPr>
          <w:rFonts w:eastAsia="Times New Roman"/>
          <w:bCs/>
          <w:spacing w:val="-2"/>
          <w:sz w:val="24"/>
          <w:szCs w:val="24"/>
        </w:rPr>
        <w:t xml:space="preserve">Сарапул) </w:t>
      </w:r>
    </w:p>
    <w:p w:rsidR="004B0DEA" w:rsidRPr="00D20C0B" w:rsidRDefault="004B0DEA" w:rsidP="008B3A75">
      <w:pPr>
        <w:pStyle w:val="a3"/>
        <w:numPr>
          <w:ilvl w:val="0"/>
          <w:numId w:val="17"/>
        </w:numPr>
        <w:shd w:val="clear" w:color="auto" w:fill="FFFFFF"/>
        <w:tabs>
          <w:tab w:val="left" w:pos="746"/>
          <w:tab w:val="left" w:pos="1418"/>
        </w:tabs>
        <w:spacing w:line="269" w:lineRule="exact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2"/>
          <w:sz w:val="24"/>
          <w:szCs w:val="24"/>
        </w:rPr>
        <w:t>При недостатке витамина С возникает заболевание … (цинга)</w:t>
      </w:r>
    </w:p>
    <w:p w:rsidR="004B0DEA" w:rsidRPr="00D20C0B" w:rsidRDefault="004B0DEA" w:rsidP="008B3A75">
      <w:pPr>
        <w:pStyle w:val="a3"/>
        <w:numPr>
          <w:ilvl w:val="0"/>
          <w:numId w:val="17"/>
        </w:numPr>
        <w:shd w:val="clear" w:color="auto" w:fill="FFFFFF"/>
        <w:tabs>
          <w:tab w:val="left" w:pos="746"/>
          <w:tab w:val="left" w:pos="1418"/>
        </w:tabs>
        <w:spacing w:line="269" w:lineRule="exact"/>
        <w:ind w:left="0"/>
        <w:rPr>
          <w:bCs/>
          <w:sz w:val="24"/>
          <w:szCs w:val="24"/>
        </w:rPr>
      </w:pPr>
      <w:r w:rsidRPr="00D20C0B">
        <w:rPr>
          <w:rFonts w:eastAsia="Times New Roman"/>
          <w:bCs/>
          <w:spacing w:val="-2"/>
          <w:sz w:val="24"/>
          <w:szCs w:val="24"/>
        </w:rPr>
        <w:t>Когда был открыт периодический закон? (в 1869г.)</w:t>
      </w:r>
    </w:p>
    <w:p w:rsidR="00D20C0B" w:rsidRPr="00D20C0B" w:rsidRDefault="00D20C0B" w:rsidP="008B3A75">
      <w:pPr>
        <w:pStyle w:val="a3"/>
        <w:numPr>
          <w:ilvl w:val="0"/>
          <w:numId w:val="17"/>
        </w:numPr>
        <w:shd w:val="clear" w:color="auto" w:fill="FFFFFF"/>
        <w:tabs>
          <w:tab w:val="left" w:pos="746"/>
          <w:tab w:val="left" w:pos="1418"/>
        </w:tabs>
        <w:spacing w:line="269" w:lineRule="exact"/>
        <w:ind w:left="0"/>
        <w:rPr>
          <w:bCs/>
          <w:sz w:val="24"/>
          <w:szCs w:val="24"/>
        </w:rPr>
      </w:pPr>
      <w:r>
        <w:rPr>
          <w:rFonts w:eastAsia="Times New Roman"/>
          <w:bCs/>
          <w:spacing w:val="-2"/>
          <w:sz w:val="24"/>
          <w:szCs w:val="24"/>
        </w:rPr>
        <w:t>К ба</w:t>
      </w:r>
      <w:r w:rsidR="00A31827">
        <w:rPr>
          <w:rFonts w:eastAsia="Times New Roman"/>
          <w:bCs/>
          <w:spacing w:val="-2"/>
          <w:sz w:val="24"/>
          <w:szCs w:val="24"/>
        </w:rPr>
        <w:t>ссейну какого океана относится</w:t>
      </w:r>
      <w:r>
        <w:rPr>
          <w:rFonts w:eastAsia="Times New Roman"/>
          <w:bCs/>
          <w:spacing w:val="-2"/>
          <w:sz w:val="24"/>
          <w:szCs w:val="24"/>
        </w:rPr>
        <w:t xml:space="preserve"> Черное море? (К Атлантиче</w:t>
      </w:r>
      <w:r w:rsidR="00CE0366">
        <w:rPr>
          <w:rFonts w:eastAsia="Times New Roman"/>
          <w:bCs/>
          <w:spacing w:val="-2"/>
          <w:sz w:val="24"/>
          <w:szCs w:val="24"/>
        </w:rPr>
        <w:t>с</w:t>
      </w:r>
      <w:r>
        <w:rPr>
          <w:rFonts w:eastAsia="Times New Roman"/>
          <w:bCs/>
          <w:spacing w:val="-2"/>
          <w:sz w:val="24"/>
          <w:szCs w:val="24"/>
        </w:rPr>
        <w:t>кому)</w:t>
      </w:r>
    </w:p>
    <w:p w:rsidR="004B0DEA" w:rsidRDefault="004B0DEA" w:rsidP="00D20C0B">
      <w:pPr>
        <w:shd w:val="clear" w:color="auto" w:fill="FFFFFF"/>
        <w:spacing w:line="269" w:lineRule="exact"/>
        <w:ind w:right="53"/>
        <w:jc w:val="both"/>
        <w:rPr>
          <w:bCs/>
          <w:spacing w:val="-7"/>
          <w:sz w:val="24"/>
          <w:szCs w:val="24"/>
        </w:rPr>
      </w:pPr>
    </w:p>
    <w:p w:rsidR="00467445" w:rsidRPr="00467445" w:rsidRDefault="00467445" w:rsidP="00963E58">
      <w:pPr>
        <w:shd w:val="clear" w:color="auto" w:fill="FFFFFF"/>
        <w:spacing w:line="269" w:lineRule="exact"/>
        <w:ind w:right="53"/>
        <w:jc w:val="both"/>
        <w:rPr>
          <w:rFonts w:eastAsia="Times New Roman"/>
          <w:bCs/>
          <w:i/>
          <w:spacing w:val="-7"/>
          <w:sz w:val="24"/>
          <w:szCs w:val="24"/>
        </w:rPr>
      </w:pPr>
      <w:r w:rsidRPr="004B0DEA">
        <w:rPr>
          <w:b/>
          <w:bCs/>
          <w:spacing w:val="-7"/>
          <w:sz w:val="24"/>
          <w:szCs w:val="24"/>
        </w:rPr>
        <w:t>1-</w:t>
      </w:r>
      <w:r w:rsidRPr="004B0DEA">
        <w:rPr>
          <w:rFonts w:eastAsia="Times New Roman"/>
          <w:b/>
          <w:bCs/>
          <w:spacing w:val="-7"/>
          <w:sz w:val="24"/>
          <w:szCs w:val="24"/>
        </w:rPr>
        <w:t>й ведущий.</w:t>
      </w:r>
      <w:r>
        <w:rPr>
          <w:rFonts w:eastAsia="Times New Roman"/>
          <w:b/>
          <w:bCs/>
          <w:spacing w:val="-7"/>
          <w:sz w:val="24"/>
          <w:szCs w:val="24"/>
        </w:rPr>
        <w:t xml:space="preserve"> </w:t>
      </w:r>
      <w:r w:rsidR="00007F20">
        <w:rPr>
          <w:rFonts w:eastAsia="Times New Roman"/>
          <w:bCs/>
          <w:spacing w:val="-7"/>
          <w:sz w:val="24"/>
          <w:szCs w:val="24"/>
        </w:rPr>
        <w:t>Просим жюри ознакомить на</w:t>
      </w:r>
      <w:r w:rsidR="00B75B9E">
        <w:rPr>
          <w:rFonts w:eastAsia="Times New Roman"/>
          <w:bCs/>
          <w:spacing w:val="-7"/>
          <w:sz w:val="24"/>
          <w:szCs w:val="24"/>
        </w:rPr>
        <w:t>с</w:t>
      </w:r>
      <w:r w:rsidR="00007F20">
        <w:rPr>
          <w:rFonts w:eastAsia="Times New Roman"/>
          <w:bCs/>
          <w:spacing w:val="-7"/>
          <w:sz w:val="24"/>
          <w:szCs w:val="24"/>
        </w:rPr>
        <w:t xml:space="preserve"> с </w:t>
      </w:r>
      <w:r w:rsidRPr="00467445">
        <w:rPr>
          <w:rFonts w:eastAsia="Times New Roman"/>
          <w:bCs/>
          <w:spacing w:val="-7"/>
          <w:sz w:val="24"/>
          <w:szCs w:val="24"/>
        </w:rPr>
        <w:t xml:space="preserve">итогами соревнования. </w:t>
      </w:r>
      <w:r w:rsidRPr="00467445">
        <w:rPr>
          <w:rFonts w:eastAsia="Times New Roman"/>
          <w:bCs/>
          <w:i/>
          <w:spacing w:val="-7"/>
          <w:sz w:val="24"/>
          <w:szCs w:val="24"/>
        </w:rPr>
        <w:t>(Жюри объявляет итоги).</w:t>
      </w:r>
    </w:p>
    <w:p w:rsidR="00EE3A58" w:rsidRDefault="00EE3A58" w:rsidP="00963E58">
      <w:pPr>
        <w:shd w:val="clear" w:color="auto" w:fill="FFFFFF"/>
        <w:spacing w:line="269" w:lineRule="exact"/>
        <w:ind w:right="53"/>
        <w:jc w:val="both"/>
        <w:rPr>
          <w:b/>
          <w:bCs/>
          <w:spacing w:val="-7"/>
          <w:sz w:val="24"/>
          <w:szCs w:val="24"/>
        </w:rPr>
      </w:pPr>
    </w:p>
    <w:p w:rsidR="00467445" w:rsidRPr="005249BD" w:rsidRDefault="00467445" w:rsidP="00963E58">
      <w:pPr>
        <w:shd w:val="clear" w:color="auto" w:fill="FFFFFF"/>
        <w:spacing w:line="269" w:lineRule="exact"/>
        <w:ind w:right="53"/>
        <w:jc w:val="both"/>
        <w:rPr>
          <w:bCs/>
          <w:spacing w:val="-7"/>
          <w:sz w:val="24"/>
          <w:szCs w:val="24"/>
        </w:rPr>
      </w:pPr>
      <w:r>
        <w:rPr>
          <w:b/>
          <w:bCs/>
          <w:spacing w:val="-7"/>
          <w:sz w:val="24"/>
          <w:szCs w:val="24"/>
        </w:rPr>
        <w:t>2</w:t>
      </w:r>
      <w:r w:rsidRPr="004B0DEA">
        <w:rPr>
          <w:b/>
          <w:bCs/>
          <w:spacing w:val="-7"/>
          <w:sz w:val="24"/>
          <w:szCs w:val="24"/>
        </w:rPr>
        <w:t>-</w:t>
      </w:r>
      <w:r w:rsidRPr="004B0DEA">
        <w:rPr>
          <w:rFonts w:eastAsia="Times New Roman"/>
          <w:b/>
          <w:bCs/>
          <w:spacing w:val="-7"/>
          <w:sz w:val="24"/>
          <w:szCs w:val="24"/>
        </w:rPr>
        <w:t>й ведущий.</w:t>
      </w:r>
      <w:r>
        <w:rPr>
          <w:rFonts w:eastAsia="Times New Roman"/>
          <w:b/>
          <w:bCs/>
          <w:spacing w:val="-7"/>
          <w:sz w:val="24"/>
          <w:szCs w:val="24"/>
        </w:rPr>
        <w:t xml:space="preserve"> </w:t>
      </w:r>
      <w:r>
        <w:rPr>
          <w:rFonts w:eastAsia="Times New Roman"/>
          <w:bCs/>
          <w:spacing w:val="-7"/>
          <w:sz w:val="24"/>
          <w:szCs w:val="24"/>
        </w:rPr>
        <w:t xml:space="preserve">Наши команды приготовили друг для друга по одному вопросу из химии, физики, биологии, географии, которыми они сейчас обменяются. </w:t>
      </w:r>
      <w:r w:rsidR="00C55DD9">
        <w:rPr>
          <w:rFonts w:eastAsia="Times New Roman"/>
          <w:bCs/>
          <w:spacing w:val="-7"/>
          <w:sz w:val="24"/>
          <w:szCs w:val="24"/>
        </w:rPr>
        <w:t xml:space="preserve">Конкурс </w:t>
      </w:r>
      <w:r w:rsidR="00C55DD9" w:rsidRPr="005249BD">
        <w:rPr>
          <w:rFonts w:eastAsia="Times New Roman"/>
          <w:b/>
          <w:bCs/>
          <w:spacing w:val="-7"/>
          <w:sz w:val="24"/>
          <w:szCs w:val="24"/>
        </w:rPr>
        <w:t>«Вопрос – ответ».</w:t>
      </w:r>
      <w:r w:rsidR="00C55DD9">
        <w:rPr>
          <w:rFonts w:eastAsia="Times New Roman"/>
          <w:bCs/>
          <w:spacing w:val="-7"/>
          <w:sz w:val="24"/>
          <w:szCs w:val="24"/>
        </w:rPr>
        <w:t xml:space="preserve"> </w:t>
      </w:r>
      <w:r w:rsidRPr="00467445">
        <w:rPr>
          <w:rFonts w:eastAsia="Times New Roman"/>
          <w:bCs/>
          <w:i/>
          <w:spacing w:val="-7"/>
          <w:sz w:val="24"/>
          <w:szCs w:val="24"/>
        </w:rPr>
        <w:t>(</w:t>
      </w:r>
      <w:r>
        <w:rPr>
          <w:rFonts w:eastAsia="Times New Roman"/>
          <w:bCs/>
          <w:i/>
          <w:spacing w:val="-7"/>
          <w:sz w:val="24"/>
          <w:szCs w:val="24"/>
        </w:rPr>
        <w:t>З</w:t>
      </w:r>
      <w:r w:rsidRPr="00467445">
        <w:rPr>
          <w:rFonts w:eastAsia="Times New Roman"/>
          <w:bCs/>
          <w:i/>
          <w:spacing w:val="-7"/>
          <w:sz w:val="24"/>
          <w:szCs w:val="24"/>
        </w:rPr>
        <w:t>вучит гонг. Команды предлагают друг другу вопро</w:t>
      </w:r>
      <w:r w:rsidR="004A0353">
        <w:rPr>
          <w:rFonts w:eastAsia="Times New Roman"/>
          <w:bCs/>
          <w:i/>
          <w:spacing w:val="-7"/>
          <w:sz w:val="24"/>
          <w:szCs w:val="24"/>
        </w:rPr>
        <w:t>сы, время обсуждения каждого - 1 минута</w:t>
      </w:r>
      <w:r w:rsidRPr="00467445">
        <w:rPr>
          <w:rFonts w:eastAsia="Times New Roman"/>
          <w:bCs/>
          <w:i/>
          <w:spacing w:val="-7"/>
          <w:sz w:val="24"/>
          <w:szCs w:val="24"/>
        </w:rPr>
        <w:t xml:space="preserve">. Жюри оценивает и </w:t>
      </w:r>
      <w:proofErr w:type="gramStart"/>
      <w:r w:rsidRPr="00467445">
        <w:rPr>
          <w:rFonts w:eastAsia="Times New Roman"/>
          <w:bCs/>
          <w:i/>
          <w:spacing w:val="-7"/>
          <w:sz w:val="24"/>
          <w:szCs w:val="24"/>
        </w:rPr>
        <w:t>вопросы</w:t>
      </w:r>
      <w:proofErr w:type="gramEnd"/>
      <w:r w:rsidRPr="00467445">
        <w:rPr>
          <w:rFonts w:eastAsia="Times New Roman"/>
          <w:bCs/>
          <w:i/>
          <w:spacing w:val="-7"/>
          <w:sz w:val="24"/>
          <w:szCs w:val="24"/>
        </w:rPr>
        <w:t xml:space="preserve"> и ответы команд).</w:t>
      </w:r>
      <w:r w:rsidR="005249BD">
        <w:rPr>
          <w:rFonts w:eastAsia="Times New Roman"/>
          <w:bCs/>
          <w:i/>
          <w:spacing w:val="-7"/>
          <w:sz w:val="24"/>
          <w:szCs w:val="24"/>
        </w:rPr>
        <w:t xml:space="preserve"> </w:t>
      </w:r>
      <w:r w:rsidR="005249BD">
        <w:rPr>
          <w:rFonts w:eastAsia="Times New Roman"/>
          <w:bCs/>
          <w:spacing w:val="-7"/>
          <w:sz w:val="24"/>
          <w:szCs w:val="24"/>
        </w:rPr>
        <w:t xml:space="preserve"> За каждый правильный ответ команда получает 1 балл.</w:t>
      </w:r>
    </w:p>
    <w:p w:rsidR="00EE3A58" w:rsidRDefault="00EE3A58" w:rsidP="00963E58">
      <w:pPr>
        <w:shd w:val="clear" w:color="auto" w:fill="FFFFFF"/>
        <w:spacing w:line="269" w:lineRule="exact"/>
        <w:ind w:right="36"/>
        <w:jc w:val="both"/>
        <w:rPr>
          <w:b/>
          <w:bCs/>
          <w:spacing w:val="-7"/>
          <w:sz w:val="24"/>
          <w:szCs w:val="24"/>
        </w:rPr>
      </w:pPr>
      <w:bookmarkStart w:id="0" w:name="_GoBack"/>
      <w:bookmarkEnd w:id="0"/>
    </w:p>
    <w:p w:rsidR="004A073D" w:rsidRPr="00963E58" w:rsidRDefault="004A073D" w:rsidP="00963E58">
      <w:pPr>
        <w:shd w:val="clear" w:color="auto" w:fill="FFFFFF"/>
        <w:spacing w:line="269" w:lineRule="exact"/>
        <w:ind w:right="36"/>
        <w:jc w:val="both"/>
      </w:pPr>
      <w:r w:rsidRPr="00467445">
        <w:rPr>
          <w:b/>
          <w:bCs/>
          <w:spacing w:val="-7"/>
          <w:sz w:val="24"/>
          <w:szCs w:val="24"/>
        </w:rPr>
        <w:t>2-</w:t>
      </w:r>
      <w:r w:rsidRPr="00467445">
        <w:rPr>
          <w:rFonts w:eastAsia="Times New Roman"/>
          <w:b/>
          <w:bCs/>
          <w:spacing w:val="-7"/>
          <w:sz w:val="24"/>
          <w:szCs w:val="24"/>
        </w:rPr>
        <w:t>й ведущий.</w:t>
      </w:r>
      <w:r w:rsidR="004A0353">
        <w:rPr>
          <w:rFonts w:eastAsia="Times New Roman"/>
          <w:bCs/>
          <w:spacing w:val="-7"/>
          <w:sz w:val="24"/>
          <w:szCs w:val="24"/>
        </w:rPr>
        <w:t xml:space="preserve"> По описанию особенностей, свойствам,</w:t>
      </w:r>
      <w:r w:rsidRPr="00963E58">
        <w:rPr>
          <w:rFonts w:eastAsia="Times New Roman"/>
          <w:bCs/>
          <w:spacing w:val="-7"/>
          <w:sz w:val="24"/>
          <w:szCs w:val="24"/>
        </w:rPr>
        <w:t xml:space="preserve"> </w:t>
      </w:r>
      <w:r w:rsidR="004A0353">
        <w:rPr>
          <w:rFonts w:eastAsia="Times New Roman"/>
          <w:bCs/>
          <w:spacing w:val="-5"/>
          <w:sz w:val="24"/>
          <w:szCs w:val="24"/>
        </w:rPr>
        <w:t>истории открытия, его применению</w:t>
      </w:r>
      <w:r w:rsidRPr="00963E58">
        <w:rPr>
          <w:rFonts w:eastAsia="Times New Roman"/>
          <w:bCs/>
          <w:spacing w:val="-5"/>
          <w:sz w:val="24"/>
          <w:szCs w:val="24"/>
        </w:rPr>
        <w:t xml:space="preserve"> вам необходимо </w:t>
      </w:r>
      <w:r w:rsidRPr="00963E58">
        <w:rPr>
          <w:rFonts w:eastAsia="Times New Roman"/>
          <w:bCs/>
          <w:spacing w:val="-8"/>
          <w:sz w:val="24"/>
          <w:szCs w:val="24"/>
        </w:rPr>
        <w:t xml:space="preserve">узнать, о каком </w:t>
      </w:r>
      <w:r w:rsidR="005249BD">
        <w:rPr>
          <w:rFonts w:eastAsia="Times New Roman"/>
          <w:bCs/>
          <w:spacing w:val="-8"/>
          <w:sz w:val="24"/>
          <w:szCs w:val="24"/>
        </w:rPr>
        <w:t>предмете</w:t>
      </w:r>
      <w:r w:rsidR="004A0353">
        <w:rPr>
          <w:rFonts w:eastAsia="Times New Roman"/>
          <w:bCs/>
          <w:spacing w:val="-8"/>
          <w:sz w:val="24"/>
          <w:szCs w:val="24"/>
        </w:rPr>
        <w:t xml:space="preserve"> идет речь. Угадав вещество с </w:t>
      </w:r>
      <w:r w:rsidRPr="00963E58">
        <w:rPr>
          <w:rFonts w:eastAsia="Times New Roman"/>
          <w:bCs/>
          <w:spacing w:val="-7"/>
          <w:sz w:val="24"/>
          <w:szCs w:val="24"/>
        </w:rPr>
        <w:t xml:space="preserve">первой попытки, вы получите </w:t>
      </w:r>
      <w:r w:rsidR="008E5F71">
        <w:rPr>
          <w:rFonts w:eastAsia="Times New Roman"/>
          <w:bCs/>
          <w:spacing w:val="-7"/>
          <w:sz w:val="24"/>
          <w:szCs w:val="24"/>
        </w:rPr>
        <w:t>5</w:t>
      </w:r>
      <w:r w:rsidRPr="00963E58">
        <w:rPr>
          <w:rFonts w:eastAsia="Times New Roman"/>
          <w:bCs/>
          <w:spacing w:val="-7"/>
          <w:sz w:val="24"/>
          <w:szCs w:val="24"/>
        </w:rPr>
        <w:t xml:space="preserve"> баллов, со второй </w:t>
      </w:r>
      <w:r w:rsidR="008E5F71">
        <w:rPr>
          <w:rFonts w:eastAsia="Times New Roman"/>
          <w:bCs/>
          <w:spacing w:val="-7"/>
          <w:sz w:val="24"/>
          <w:szCs w:val="24"/>
        </w:rPr>
        <w:t>4</w:t>
      </w:r>
      <w:r w:rsidRPr="00963E58">
        <w:rPr>
          <w:rFonts w:eastAsia="Times New Roman"/>
          <w:bCs/>
          <w:spacing w:val="-7"/>
          <w:sz w:val="24"/>
          <w:szCs w:val="24"/>
        </w:rPr>
        <w:t xml:space="preserve"> </w:t>
      </w:r>
      <w:r w:rsidRPr="00963E58">
        <w:rPr>
          <w:rFonts w:eastAsia="Times New Roman"/>
          <w:bCs/>
          <w:sz w:val="24"/>
          <w:szCs w:val="24"/>
        </w:rPr>
        <w:t xml:space="preserve">баллов, с третьей — </w:t>
      </w:r>
      <w:r w:rsidR="008E5F71">
        <w:rPr>
          <w:rFonts w:eastAsia="Times New Roman"/>
          <w:bCs/>
          <w:sz w:val="24"/>
          <w:szCs w:val="24"/>
        </w:rPr>
        <w:t>3</w:t>
      </w:r>
      <w:r w:rsidRPr="00963E58">
        <w:rPr>
          <w:rFonts w:eastAsia="Times New Roman"/>
          <w:bCs/>
          <w:sz w:val="24"/>
          <w:szCs w:val="24"/>
        </w:rPr>
        <w:t xml:space="preserve"> баллов и</w:t>
      </w:r>
      <w:r w:rsidR="008E5F71">
        <w:rPr>
          <w:rFonts w:eastAsia="Times New Roman"/>
          <w:bCs/>
          <w:sz w:val="24"/>
          <w:szCs w:val="24"/>
        </w:rPr>
        <w:t xml:space="preserve"> </w:t>
      </w:r>
      <w:r w:rsidRPr="00963E58">
        <w:rPr>
          <w:rFonts w:eastAsia="Times New Roman"/>
          <w:bCs/>
          <w:sz w:val="24"/>
          <w:szCs w:val="24"/>
        </w:rPr>
        <w:t>т.д.</w:t>
      </w:r>
    </w:p>
    <w:p w:rsidR="008928A4" w:rsidRDefault="008928A4" w:rsidP="008928A4">
      <w:pPr>
        <w:shd w:val="clear" w:color="auto" w:fill="FFFFFF"/>
        <w:tabs>
          <w:tab w:val="left" w:pos="4046"/>
        </w:tabs>
        <w:spacing w:line="286" w:lineRule="exact"/>
        <w:ind w:right="38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8E5F71" w:rsidRPr="008928A4" w:rsidRDefault="0037092B" w:rsidP="008928A4">
      <w:pPr>
        <w:shd w:val="clear" w:color="auto" w:fill="FFFFFF"/>
        <w:tabs>
          <w:tab w:val="left" w:pos="4046"/>
        </w:tabs>
        <w:spacing w:line="286" w:lineRule="exact"/>
        <w:ind w:right="38"/>
        <w:jc w:val="center"/>
        <w:rPr>
          <w:rFonts w:eastAsia="Times New Roman"/>
          <w:b/>
          <w:bCs/>
          <w:spacing w:val="-10"/>
          <w:sz w:val="24"/>
          <w:szCs w:val="24"/>
        </w:rPr>
      </w:pPr>
      <w:r w:rsidRPr="008928A4">
        <w:rPr>
          <w:rFonts w:eastAsia="Times New Roman"/>
          <w:b/>
          <w:bCs/>
          <w:spacing w:val="-10"/>
          <w:sz w:val="24"/>
          <w:szCs w:val="24"/>
        </w:rPr>
        <w:t>Задание 1</w:t>
      </w:r>
    </w:p>
    <w:p w:rsidR="004A073D" w:rsidRPr="00963E58" w:rsidRDefault="004A073D" w:rsidP="008B3A75">
      <w:pPr>
        <w:pStyle w:val="a3"/>
        <w:numPr>
          <w:ilvl w:val="0"/>
          <w:numId w:val="13"/>
        </w:numPr>
        <w:shd w:val="clear" w:color="auto" w:fill="FFFFFF"/>
        <w:tabs>
          <w:tab w:val="left" w:pos="4046"/>
        </w:tabs>
        <w:spacing w:line="286" w:lineRule="exact"/>
        <w:ind w:right="38"/>
        <w:jc w:val="both"/>
      </w:pPr>
      <w:r w:rsidRPr="004A0353">
        <w:rPr>
          <w:rFonts w:eastAsia="Times New Roman"/>
          <w:bCs/>
          <w:spacing w:val="-10"/>
          <w:sz w:val="24"/>
          <w:szCs w:val="24"/>
        </w:rPr>
        <w:t xml:space="preserve">«Древние египтяне называли его вааепере, </w:t>
      </w:r>
      <w:r w:rsidR="00467445" w:rsidRPr="004A0353">
        <w:rPr>
          <w:rFonts w:eastAsia="Times New Roman"/>
          <w:bCs/>
          <w:spacing w:val="-10"/>
          <w:sz w:val="24"/>
          <w:szCs w:val="24"/>
        </w:rPr>
        <w:t>что оз</w:t>
      </w:r>
      <w:r w:rsidRPr="004A0353">
        <w:rPr>
          <w:rFonts w:eastAsia="Times New Roman"/>
          <w:bCs/>
          <w:spacing w:val="-7"/>
          <w:sz w:val="24"/>
          <w:szCs w:val="24"/>
        </w:rPr>
        <w:t>начает «родившийся на небе».</w:t>
      </w:r>
    </w:p>
    <w:p w:rsidR="009F7810" w:rsidRPr="004A0353" w:rsidRDefault="004A073D" w:rsidP="008B3A75">
      <w:pPr>
        <w:pStyle w:val="a3"/>
        <w:numPr>
          <w:ilvl w:val="0"/>
          <w:numId w:val="13"/>
        </w:numPr>
        <w:shd w:val="clear" w:color="auto" w:fill="FFFFFF"/>
        <w:spacing w:line="266" w:lineRule="exact"/>
        <w:ind w:right="480"/>
        <w:rPr>
          <w:rFonts w:eastAsia="Times New Roman"/>
          <w:bCs/>
          <w:spacing w:val="-6"/>
          <w:sz w:val="24"/>
          <w:szCs w:val="24"/>
        </w:rPr>
      </w:pPr>
      <w:r w:rsidRPr="004A0353">
        <w:rPr>
          <w:bCs/>
          <w:spacing w:val="-6"/>
          <w:sz w:val="24"/>
          <w:szCs w:val="24"/>
        </w:rPr>
        <w:t>...</w:t>
      </w:r>
      <w:r w:rsidRPr="004A0353">
        <w:rPr>
          <w:rFonts w:eastAsia="Times New Roman"/>
          <w:bCs/>
          <w:spacing w:val="-6"/>
          <w:sz w:val="24"/>
          <w:szCs w:val="24"/>
        </w:rPr>
        <w:t xml:space="preserve">Древние копты называли его камнем неба. </w:t>
      </w:r>
    </w:p>
    <w:p w:rsidR="004A073D" w:rsidRPr="00963E58" w:rsidRDefault="009F7810" w:rsidP="008B3A75">
      <w:pPr>
        <w:pStyle w:val="a3"/>
        <w:numPr>
          <w:ilvl w:val="0"/>
          <w:numId w:val="13"/>
        </w:numPr>
        <w:shd w:val="clear" w:color="auto" w:fill="FFFFFF"/>
        <w:spacing w:line="266" w:lineRule="exact"/>
        <w:ind w:right="480"/>
      </w:pPr>
      <w:r w:rsidRPr="004A0353">
        <w:rPr>
          <w:rFonts w:eastAsia="Times New Roman"/>
          <w:bCs/>
          <w:spacing w:val="-6"/>
          <w:sz w:val="24"/>
          <w:szCs w:val="24"/>
        </w:rPr>
        <w:t>…</w:t>
      </w:r>
      <w:r w:rsidR="004A073D" w:rsidRPr="004A0353">
        <w:rPr>
          <w:rFonts w:eastAsia="Times New Roman"/>
          <w:bCs/>
          <w:spacing w:val="-3"/>
          <w:sz w:val="24"/>
          <w:szCs w:val="24"/>
        </w:rPr>
        <w:t xml:space="preserve">Изделия из него ценились дороже </w:t>
      </w:r>
      <w:r w:rsidRPr="004A0353">
        <w:rPr>
          <w:rFonts w:eastAsia="Times New Roman"/>
          <w:bCs/>
          <w:spacing w:val="-3"/>
          <w:sz w:val="24"/>
          <w:szCs w:val="24"/>
        </w:rPr>
        <w:t>з</w:t>
      </w:r>
      <w:r w:rsidR="004A073D" w:rsidRPr="004A0353">
        <w:rPr>
          <w:rFonts w:eastAsia="Times New Roman"/>
          <w:bCs/>
          <w:spacing w:val="-3"/>
          <w:sz w:val="24"/>
          <w:szCs w:val="24"/>
        </w:rPr>
        <w:t>олота.</w:t>
      </w:r>
    </w:p>
    <w:p w:rsidR="004A073D" w:rsidRPr="00963E58" w:rsidRDefault="004A073D" w:rsidP="008B3A75">
      <w:pPr>
        <w:pStyle w:val="a3"/>
        <w:numPr>
          <w:ilvl w:val="0"/>
          <w:numId w:val="13"/>
        </w:numPr>
        <w:shd w:val="clear" w:color="auto" w:fill="FFFFFF"/>
        <w:spacing w:before="7" w:line="266" w:lineRule="exact"/>
        <w:ind w:right="19"/>
        <w:jc w:val="both"/>
      </w:pPr>
      <w:r w:rsidRPr="004A0353">
        <w:rPr>
          <w:bCs/>
          <w:spacing w:val="-8"/>
          <w:sz w:val="24"/>
          <w:szCs w:val="24"/>
        </w:rPr>
        <w:t>.. .</w:t>
      </w:r>
      <w:r w:rsidRPr="004A0353">
        <w:rPr>
          <w:rFonts w:eastAsia="Times New Roman"/>
          <w:bCs/>
          <w:spacing w:val="-8"/>
          <w:sz w:val="24"/>
          <w:szCs w:val="24"/>
        </w:rPr>
        <w:t xml:space="preserve">Среди сокровищ египетских пирамид, где золота </w:t>
      </w:r>
      <w:r w:rsidRPr="004A0353">
        <w:rPr>
          <w:rFonts w:eastAsia="Times New Roman"/>
          <w:bCs/>
          <w:spacing w:val="-6"/>
          <w:sz w:val="24"/>
          <w:szCs w:val="24"/>
        </w:rPr>
        <w:t xml:space="preserve">очень много, ученые нашли несколько </w:t>
      </w:r>
      <w:proofErr w:type="gramStart"/>
      <w:r w:rsidRPr="004A0353">
        <w:rPr>
          <w:rFonts w:eastAsia="Times New Roman"/>
          <w:bCs/>
          <w:spacing w:val="-6"/>
          <w:sz w:val="24"/>
          <w:szCs w:val="24"/>
        </w:rPr>
        <w:t>украшении</w:t>
      </w:r>
      <w:proofErr w:type="gramEnd"/>
      <w:r w:rsidRPr="004A0353">
        <w:rPr>
          <w:rFonts w:eastAsia="Times New Roman"/>
          <w:bCs/>
          <w:spacing w:val="-6"/>
          <w:sz w:val="24"/>
          <w:szCs w:val="24"/>
        </w:rPr>
        <w:t xml:space="preserve"> из </w:t>
      </w:r>
      <w:r w:rsidRPr="004A0353">
        <w:rPr>
          <w:rFonts w:eastAsia="Times New Roman"/>
          <w:bCs/>
          <w:spacing w:val="-12"/>
          <w:sz w:val="24"/>
          <w:szCs w:val="24"/>
        </w:rPr>
        <w:t xml:space="preserve">этого металла. Только очень богатые люди могли иметь </w:t>
      </w:r>
      <w:r w:rsidRPr="004A0353">
        <w:rPr>
          <w:rFonts w:eastAsia="Times New Roman"/>
          <w:bCs/>
          <w:spacing w:val="-5"/>
          <w:sz w:val="24"/>
          <w:szCs w:val="24"/>
        </w:rPr>
        <w:t>изготовленную из него кольцо или брошь. Один вос</w:t>
      </w:r>
      <w:r w:rsidRPr="004A0353">
        <w:rPr>
          <w:rFonts w:eastAsia="Times New Roman"/>
          <w:bCs/>
          <w:spacing w:val="-5"/>
          <w:sz w:val="24"/>
          <w:szCs w:val="24"/>
        </w:rPr>
        <w:softHyphen/>
        <w:t>точный деспот даже издал закон, под страхом смерт</w:t>
      </w:r>
      <w:r w:rsidRPr="004A0353">
        <w:rPr>
          <w:rFonts w:eastAsia="Times New Roman"/>
          <w:bCs/>
          <w:spacing w:val="-5"/>
          <w:sz w:val="24"/>
          <w:szCs w:val="24"/>
        </w:rPr>
        <w:softHyphen/>
      </w:r>
      <w:r w:rsidRPr="004A0353">
        <w:rPr>
          <w:rFonts w:eastAsia="Times New Roman"/>
          <w:bCs/>
          <w:spacing w:val="-9"/>
          <w:sz w:val="24"/>
          <w:szCs w:val="24"/>
        </w:rPr>
        <w:t>ной казни запрещавший всем остальным носить укра</w:t>
      </w:r>
      <w:r w:rsidRPr="004A0353">
        <w:rPr>
          <w:rFonts w:eastAsia="Times New Roman"/>
          <w:bCs/>
          <w:spacing w:val="-9"/>
          <w:sz w:val="24"/>
          <w:szCs w:val="24"/>
        </w:rPr>
        <w:softHyphen/>
      </w:r>
      <w:r w:rsidRPr="004A0353">
        <w:rPr>
          <w:rFonts w:eastAsia="Times New Roman"/>
          <w:bCs/>
          <w:sz w:val="24"/>
          <w:szCs w:val="24"/>
        </w:rPr>
        <w:t>шения из этого металла.</w:t>
      </w:r>
    </w:p>
    <w:p w:rsidR="004A073D" w:rsidRPr="00963E58" w:rsidRDefault="004A073D" w:rsidP="008B3A75">
      <w:pPr>
        <w:pStyle w:val="a3"/>
        <w:numPr>
          <w:ilvl w:val="0"/>
          <w:numId w:val="13"/>
        </w:numPr>
        <w:shd w:val="clear" w:color="auto" w:fill="FFFFFF"/>
        <w:spacing w:line="271" w:lineRule="exact"/>
        <w:ind w:right="7"/>
        <w:jc w:val="both"/>
      </w:pPr>
      <w:r w:rsidRPr="004A0353">
        <w:rPr>
          <w:bCs/>
          <w:spacing w:val="-11"/>
          <w:sz w:val="24"/>
          <w:szCs w:val="24"/>
        </w:rPr>
        <w:t>...</w:t>
      </w:r>
      <w:r w:rsidRPr="004A0353">
        <w:rPr>
          <w:rFonts w:eastAsia="Times New Roman"/>
          <w:bCs/>
          <w:spacing w:val="-11"/>
          <w:sz w:val="24"/>
          <w:szCs w:val="24"/>
        </w:rPr>
        <w:t xml:space="preserve">Сейчас это самый распространенный металл, один </w:t>
      </w:r>
      <w:r w:rsidRPr="004A0353">
        <w:rPr>
          <w:rFonts w:eastAsia="Times New Roman"/>
          <w:bCs/>
          <w:spacing w:val="-8"/>
          <w:sz w:val="24"/>
          <w:szCs w:val="24"/>
        </w:rPr>
        <w:t xml:space="preserve">из самых дешевых, а его сплавы являются продуктом </w:t>
      </w:r>
      <w:r w:rsidRPr="004A0353">
        <w:rPr>
          <w:rFonts w:eastAsia="Times New Roman"/>
          <w:bCs/>
          <w:sz w:val="24"/>
          <w:szCs w:val="24"/>
        </w:rPr>
        <w:t>горной металлургии. (Железо)</w:t>
      </w:r>
    </w:p>
    <w:p w:rsidR="00E75C3E" w:rsidRDefault="00E75C3E" w:rsidP="008928A4">
      <w:pPr>
        <w:shd w:val="clear" w:color="auto" w:fill="FFFFFF"/>
        <w:spacing w:line="271" w:lineRule="exact"/>
        <w:ind w:right="7"/>
        <w:jc w:val="center"/>
        <w:rPr>
          <w:b/>
          <w:bCs/>
          <w:spacing w:val="-11"/>
          <w:sz w:val="24"/>
          <w:szCs w:val="24"/>
        </w:rPr>
      </w:pPr>
    </w:p>
    <w:p w:rsidR="008E5F71" w:rsidRPr="008928A4" w:rsidRDefault="0037092B" w:rsidP="008928A4">
      <w:pPr>
        <w:shd w:val="clear" w:color="auto" w:fill="FFFFFF"/>
        <w:spacing w:line="271" w:lineRule="exact"/>
        <w:ind w:right="7"/>
        <w:jc w:val="center"/>
        <w:rPr>
          <w:b/>
          <w:bCs/>
          <w:spacing w:val="-11"/>
          <w:sz w:val="24"/>
          <w:szCs w:val="24"/>
        </w:rPr>
      </w:pPr>
      <w:r w:rsidRPr="008928A4">
        <w:rPr>
          <w:b/>
          <w:bCs/>
          <w:spacing w:val="-11"/>
          <w:sz w:val="24"/>
          <w:szCs w:val="24"/>
        </w:rPr>
        <w:t>Задание 2</w:t>
      </w:r>
    </w:p>
    <w:p w:rsidR="004A073D" w:rsidRPr="00963E58" w:rsidRDefault="004A073D" w:rsidP="008B3A75">
      <w:pPr>
        <w:pStyle w:val="a3"/>
        <w:numPr>
          <w:ilvl w:val="0"/>
          <w:numId w:val="14"/>
        </w:numPr>
        <w:shd w:val="clear" w:color="auto" w:fill="FFFFFF"/>
        <w:spacing w:line="271" w:lineRule="exact"/>
        <w:ind w:right="7"/>
        <w:jc w:val="both"/>
      </w:pPr>
      <w:r w:rsidRPr="004A0353">
        <w:rPr>
          <w:bCs/>
          <w:spacing w:val="-11"/>
          <w:sz w:val="24"/>
          <w:szCs w:val="24"/>
        </w:rPr>
        <w:t>...</w:t>
      </w:r>
      <w:r w:rsidRPr="004A0353">
        <w:rPr>
          <w:rFonts w:eastAsia="Times New Roman"/>
          <w:bCs/>
          <w:spacing w:val="-11"/>
          <w:sz w:val="24"/>
          <w:szCs w:val="24"/>
        </w:rPr>
        <w:t xml:space="preserve">Объяснению этого явления посвящен один из трех </w:t>
      </w:r>
      <w:r w:rsidRPr="004A0353">
        <w:rPr>
          <w:rFonts w:eastAsia="Times New Roman"/>
          <w:bCs/>
          <w:spacing w:val="-12"/>
          <w:sz w:val="24"/>
          <w:szCs w:val="24"/>
        </w:rPr>
        <w:t>законов полаженных в основу классической механики.</w:t>
      </w:r>
    </w:p>
    <w:p w:rsidR="004A073D" w:rsidRPr="00963E58" w:rsidRDefault="009F7810" w:rsidP="008B3A75">
      <w:pPr>
        <w:pStyle w:val="a3"/>
        <w:numPr>
          <w:ilvl w:val="0"/>
          <w:numId w:val="14"/>
        </w:numPr>
        <w:shd w:val="clear" w:color="auto" w:fill="FFFFFF"/>
        <w:tabs>
          <w:tab w:val="left" w:pos="1874"/>
          <w:tab w:val="left" w:pos="2935"/>
        </w:tabs>
        <w:spacing w:line="288" w:lineRule="exact"/>
        <w:ind w:right="14"/>
        <w:jc w:val="both"/>
      </w:pPr>
      <w:r w:rsidRPr="004A0353">
        <w:rPr>
          <w:bCs/>
          <w:spacing w:val="-8"/>
          <w:sz w:val="24"/>
          <w:szCs w:val="24"/>
        </w:rPr>
        <w:t>.</w:t>
      </w:r>
      <w:r w:rsidR="004A073D" w:rsidRPr="004A0353">
        <w:rPr>
          <w:bCs/>
          <w:spacing w:val="-8"/>
          <w:sz w:val="24"/>
          <w:szCs w:val="24"/>
        </w:rPr>
        <w:t>..</w:t>
      </w:r>
      <w:r w:rsidR="004A073D" w:rsidRPr="004A0353">
        <w:rPr>
          <w:rFonts w:eastAsia="Times New Roman"/>
          <w:bCs/>
          <w:spacing w:val="-8"/>
          <w:sz w:val="24"/>
          <w:szCs w:val="24"/>
        </w:rPr>
        <w:t xml:space="preserve">В переводе на русской язык </w:t>
      </w:r>
      <w:r w:rsidRPr="004A0353">
        <w:rPr>
          <w:rFonts w:eastAsia="Times New Roman"/>
          <w:bCs/>
          <w:spacing w:val="-8"/>
          <w:sz w:val="24"/>
          <w:szCs w:val="24"/>
        </w:rPr>
        <w:t>-</w:t>
      </w:r>
      <w:r w:rsidR="004A073D" w:rsidRPr="004A0353">
        <w:rPr>
          <w:rFonts w:eastAsia="Times New Roman"/>
          <w:bCs/>
          <w:spacing w:val="-8"/>
          <w:sz w:val="24"/>
          <w:szCs w:val="24"/>
        </w:rPr>
        <w:t xml:space="preserve"> это бездеятель</w:t>
      </w:r>
      <w:r w:rsidR="004A073D" w:rsidRPr="004A0353">
        <w:rPr>
          <w:rFonts w:eastAsia="Times New Roman"/>
          <w:bCs/>
          <w:spacing w:val="-8"/>
          <w:sz w:val="24"/>
          <w:szCs w:val="24"/>
        </w:rPr>
        <w:softHyphen/>
      </w:r>
      <w:r w:rsidR="004A073D" w:rsidRPr="004A0353">
        <w:rPr>
          <w:rFonts w:eastAsia="Times New Roman"/>
          <w:bCs/>
          <w:sz w:val="24"/>
          <w:szCs w:val="24"/>
        </w:rPr>
        <w:t xml:space="preserve">ность.  </w:t>
      </w:r>
    </w:p>
    <w:p w:rsidR="008E5F71" w:rsidRPr="004A0353" w:rsidRDefault="004A073D" w:rsidP="008B3A75">
      <w:pPr>
        <w:pStyle w:val="a3"/>
        <w:numPr>
          <w:ilvl w:val="0"/>
          <w:numId w:val="14"/>
        </w:numPr>
        <w:shd w:val="clear" w:color="auto" w:fill="FFFFFF"/>
        <w:spacing w:line="269" w:lineRule="exact"/>
        <w:jc w:val="both"/>
        <w:rPr>
          <w:rFonts w:eastAsia="Times New Roman"/>
          <w:bCs/>
          <w:spacing w:val="-12"/>
          <w:sz w:val="24"/>
          <w:szCs w:val="24"/>
        </w:rPr>
      </w:pPr>
      <w:r w:rsidRPr="004A0353">
        <w:rPr>
          <w:bCs/>
          <w:spacing w:val="-9"/>
          <w:sz w:val="24"/>
          <w:szCs w:val="24"/>
        </w:rPr>
        <w:t>...</w:t>
      </w:r>
      <w:r w:rsidRPr="004A0353">
        <w:rPr>
          <w:rFonts w:eastAsia="Times New Roman"/>
          <w:bCs/>
          <w:spacing w:val="-9"/>
          <w:sz w:val="24"/>
          <w:szCs w:val="24"/>
        </w:rPr>
        <w:t xml:space="preserve">О свойстве материи, которое проявляется в этом </w:t>
      </w:r>
      <w:r w:rsidRPr="004A0353">
        <w:rPr>
          <w:rFonts w:eastAsia="Times New Roman"/>
          <w:bCs/>
          <w:spacing w:val="-4"/>
          <w:sz w:val="24"/>
          <w:szCs w:val="24"/>
        </w:rPr>
        <w:t xml:space="preserve">далекий, И. Ньютон писал: «Врожденная </w:t>
      </w:r>
      <w:r w:rsidR="009F7810" w:rsidRPr="004A0353">
        <w:rPr>
          <w:rFonts w:eastAsia="Times New Roman"/>
          <w:bCs/>
          <w:iCs/>
          <w:spacing w:val="-4"/>
          <w:sz w:val="24"/>
          <w:szCs w:val="24"/>
        </w:rPr>
        <w:t>сила материи</w:t>
      </w:r>
      <w:r w:rsidRPr="004A0353">
        <w:rPr>
          <w:rFonts w:eastAsia="Times New Roman"/>
          <w:bCs/>
          <w:i/>
          <w:iCs/>
          <w:spacing w:val="-4"/>
          <w:sz w:val="24"/>
          <w:szCs w:val="24"/>
        </w:rPr>
        <w:t xml:space="preserve"> </w:t>
      </w:r>
      <w:r w:rsidRPr="004A0353">
        <w:rPr>
          <w:rFonts w:eastAsia="Times New Roman"/>
          <w:bCs/>
          <w:spacing w:val="-11"/>
          <w:sz w:val="24"/>
          <w:szCs w:val="24"/>
        </w:rPr>
        <w:t>есть присущая ей способность с</w:t>
      </w:r>
      <w:r w:rsidR="009F7810" w:rsidRPr="004A0353">
        <w:rPr>
          <w:rFonts w:eastAsia="Times New Roman"/>
          <w:bCs/>
          <w:spacing w:val="-11"/>
          <w:sz w:val="24"/>
          <w:szCs w:val="24"/>
        </w:rPr>
        <w:t>оп</w:t>
      </w:r>
      <w:r w:rsidRPr="004A0353">
        <w:rPr>
          <w:rFonts w:eastAsia="Times New Roman"/>
          <w:bCs/>
          <w:spacing w:val="-11"/>
          <w:sz w:val="24"/>
          <w:szCs w:val="24"/>
        </w:rPr>
        <w:t>ротив</w:t>
      </w:r>
      <w:r w:rsidR="009F7810" w:rsidRPr="004A0353">
        <w:rPr>
          <w:rFonts w:eastAsia="Times New Roman"/>
          <w:bCs/>
          <w:spacing w:val="-11"/>
          <w:sz w:val="24"/>
          <w:szCs w:val="24"/>
        </w:rPr>
        <w:t>л</w:t>
      </w:r>
      <w:r w:rsidRPr="004A0353">
        <w:rPr>
          <w:rFonts w:eastAsia="Times New Roman"/>
          <w:bCs/>
          <w:spacing w:val="-11"/>
          <w:sz w:val="24"/>
          <w:szCs w:val="24"/>
        </w:rPr>
        <w:t>е</w:t>
      </w:r>
      <w:r w:rsidR="009F7810" w:rsidRPr="004A0353">
        <w:rPr>
          <w:rFonts w:eastAsia="Times New Roman"/>
          <w:bCs/>
          <w:spacing w:val="-11"/>
          <w:sz w:val="24"/>
          <w:szCs w:val="24"/>
        </w:rPr>
        <w:t>н</w:t>
      </w:r>
      <w:r w:rsidRPr="004A0353">
        <w:rPr>
          <w:rFonts w:eastAsia="Times New Roman"/>
          <w:bCs/>
          <w:spacing w:val="-11"/>
          <w:sz w:val="24"/>
          <w:szCs w:val="24"/>
        </w:rPr>
        <w:t>ия, по кото</w:t>
      </w:r>
      <w:r w:rsidRPr="004A0353">
        <w:rPr>
          <w:rFonts w:eastAsia="Times New Roman"/>
          <w:bCs/>
          <w:spacing w:val="-11"/>
          <w:sz w:val="24"/>
          <w:szCs w:val="24"/>
        </w:rPr>
        <w:softHyphen/>
      </w:r>
      <w:r w:rsidRPr="004A0353">
        <w:rPr>
          <w:rFonts w:eastAsia="Times New Roman"/>
          <w:bCs/>
          <w:spacing w:val="-8"/>
          <w:sz w:val="24"/>
          <w:szCs w:val="24"/>
        </w:rPr>
        <w:t xml:space="preserve">рой всякое отдельно взятое тело, </w:t>
      </w:r>
      <w:r w:rsidR="009F7810" w:rsidRPr="004A0353">
        <w:rPr>
          <w:rFonts w:eastAsia="Times New Roman"/>
          <w:bCs/>
          <w:spacing w:val="-8"/>
          <w:sz w:val="24"/>
          <w:szCs w:val="24"/>
        </w:rPr>
        <w:t>п</w:t>
      </w:r>
      <w:r w:rsidRPr="004A0353">
        <w:rPr>
          <w:rFonts w:eastAsia="Times New Roman"/>
          <w:bCs/>
          <w:spacing w:val="-8"/>
          <w:sz w:val="24"/>
          <w:szCs w:val="24"/>
        </w:rPr>
        <w:t>оско</w:t>
      </w:r>
      <w:r w:rsidR="009F7810" w:rsidRPr="004A0353">
        <w:rPr>
          <w:rFonts w:eastAsia="Times New Roman"/>
          <w:bCs/>
          <w:spacing w:val="-8"/>
          <w:sz w:val="24"/>
          <w:szCs w:val="24"/>
        </w:rPr>
        <w:t>л</w:t>
      </w:r>
      <w:r w:rsidRPr="004A0353">
        <w:rPr>
          <w:rFonts w:eastAsia="Times New Roman"/>
          <w:bCs/>
          <w:spacing w:val="-8"/>
          <w:sz w:val="24"/>
          <w:szCs w:val="24"/>
        </w:rPr>
        <w:t>ьку оно предо</w:t>
      </w:r>
      <w:r w:rsidRPr="004A0353">
        <w:rPr>
          <w:rFonts w:eastAsia="Times New Roman"/>
          <w:bCs/>
          <w:spacing w:val="-8"/>
          <w:sz w:val="24"/>
          <w:szCs w:val="24"/>
        </w:rPr>
        <w:softHyphen/>
      </w:r>
      <w:r w:rsidRPr="004A0353">
        <w:rPr>
          <w:rFonts w:eastAsia="Times New Roman"/>
          <w:bCs/>
          <w:spacing w:val="-13"/>
          <w:sz w:val="24"/>
          <w:szCs w:val="24"/>
        </w:rPr>
        <w:t>ставлено само себе, удерживает свое состояние покоя и</w:t>
      </w:r>
      <w:r w:rsidR="009F7810" w:rsidRPr="004A0353">
        <w:rPr>
          <w:rFonts w:eastAsia="Times New Roman"/>
          <w:bCs/>
          <w:spacing w:val="-13"/>
          <w:sz w:val="24"/>
          <w:szCs w:val="24"/>
        </w:rPr>
        <w:t>л</w:t>
      </w:r>
      <w:r w:rsidRPr="004A0353">
        <w:rPr>
          <w:rFonts w:eastAsia="Times New Roman"/>
          <w:bCs/>
          <w:spacing w:val="-13"/>
          <w:sz w:val="24"/>
          <w:szCs w:val="24"/>
        </w:rPr>
        <w:t>и</w:t>
      </w:r>
      <w:r w:rsidR="009F7810" w:rsidRPr="004A0353">
        <w:rPr>
          <w:rFonts w:eastAsia="Times New Roman"/>
          <w:bCs/>
          <w:spacing w:val="-13"/>
          <w:sz w:val="24"/>
          <w:szCs w:val="24"/>
        </w:rPr>
        <w:t xml:space="preserve"> </w:t>
      </w:r>
      <w:r w:rsidRPr="004A0353">
        <w:rPr>
          <w:rFonts w:eastAsia="Times New Roman"/>
          <w:bCs/>
          <w:spacing w:val="-12"/>
          <w:sz w:val="24"/>
          <w:szCs w:val="24"/>
        </w:rPr>
        <w:t>прямолинейного равномерного движения.</w:t>
      </w:r>
      <w:r w:rsidR="00E75C3E">
        <w:rPr>
          <w:rFonts w:eastAsia="Times New Roman"/>
          <w:bCs/>
          <w:spacing w:val="-12"/>
          <w:sz w:val="24"/>
          <w:szCs w:val="24"/>
        </w:rPr>
        <w:t>»</w:t>
      </w:r>
      <w:r w:rsidR="009F7810" w:rsidRPr="004A0353">
        <w:rPr>
          <w:rFonts w:eastAsia="Times New Roman"/>
          <w:bCs/>
          <w:spacing w:val="-12"/>
          <w:sz w:val="24"/>
          <w:szCs w:val="24"/>
        </w:rPr>
        <w:t xml:space="preserve"> </w:t>
      </w:r>
    </w:p>
    <w:p w:rsidR="0037092B" w:rsidRPr="004A0353" w:rsidRDefault="004A073D" w:rsidP="008B3A75">
      <w:pPr>
        <w:pStyle w:val="a3"/>
        <w:numPr>
          <w:ilvl w:val="0"/>
          <w:numId w:val="14"/>
        </w:numPr>
        <w:shd w:val="clear" w:color="auto" w:fill="FFFFFF"/>
        <w:spacing w:line="269" w:lineRule="exact"/>
        <w:jc w:val="both"/>
        <w:rPr>
          <w:rFonts w:eastAsia="Times New Roman"/>
          <w:bCs/>
          <w:spacing w:val="-10"/>
          <w:sz w:val="24"/>
          <w:szCs w:val="24"/>
        </w:rPr>
      </w:pPr>
      <w:r w:rsidRPr="004A0353">
        <w:rPr>
          <w:rFonts w:eastAsia="Times New Roman"/>
          <w:bCs/>
          <w:spacing w:val="-12"/>
          <w:sz w:val="24"/>
          <w:szCs w:val="24"/>
        </w:rPr>
        <w:t>Эт</w:t>
      </w:r>
      <w:r w:rsidR="009F7810" w:rsidRPr="004A0353">
        <w:rPr>
          <w:rFonts w:eastAsia="Times New Roman"/>
          <w:bCs/>
          <w:spacing w:val="-12"/>
          <w:sz w:val="24"/>
          <w:szCs w:val="24"/>
        </w:rPr>
        <w:t>о</w:t>
      </w:r>
      <w:r w:rsidRPr="004A0353">
        <w:rPr>
          <w:rFonts w:eastAsia="Times New Roman"/>
          <w:bCs/>
          <w:spacing w:val="-12"/>
          <w:sz w:val="24"/>
          <w:szCs w:val="24"/>
        </w:rPr>
        <w:t xml:space="preserve"> явление </w:t>
      </w:r>
      <w:r w:rsidRPr="004A0353">
        <w:rPr>
          <w:rFonts w:eastAsia="Times New Roman"/>
          <w:bCs/>
          <w:spacing w:val="-11"/>
          <w:sz w:val="24"/>
          <w:szCs w:val="24"/>
        </w:rPr>
        <w:t>демонстрирует опыт</w:t>
      </w:r>
      <w:r w:rsidR="009F7810" w:rsidRPr="004A0353">
        <w:rPr>
          <w:rFonts w:eastAsia="Times New Roman"/>
          <w:bCs/>
          <w:spacing w:val="-11"/>
          <w:sz w:val="24"/>
          <w:szCs w:val="24"/>
        </w:rPr>
        <w:t>: монета надает в стакан при уд</w:t>
      </w:r>
      <w:r w:rsidRPr="004A0353">
        <w:rPr>
          <w:rFonts w:eastAsia="Times New Roman"/>
          <w:bCs/>
          <w:spacing w:val="-11"/>
          <w:sz w:val="24"/>
          <w:szCs w:val="24"/>
        </w:rPr>
        <w:t xml:space="preserve">аре </w:t>
      </w:r>
      <w:r w:rsidR="00E75C3E">
        <w:rPr>
          <w:rFonts w:eastAsia="Times New Roman"/>
          <w:bCs/>
          <w:spacing w:val="-10"/>
          <w:sz w:val="24"/>
          <w:szCs w:val="24"/>
        </w:rPr>
        <w:t>п</w:t>
      </w:r>
      <w:r w:rsidR="00C777E7">
        <w:rPr>
          <w:rFonts w:eastAsia="Times New Roman"/>
          <w:bCs/>
          <w:spacing w:val="-10"/>
          <w:sz w:val="24"/>
          <w:szCs w:val="24"/>
        </w:rPr>
        <w:t xml:space="preserve">о картону, </w:t>
      </w:r>
      <w:r w:rsidR="009F7810" w:rsidRPr="004A0353">
        <w:rPr>
          <w:rFonts w:eastAsia="Times New Roman"/>
          <w:bCs/>
          <w:spacing w:val="-10"/>
          <w:sz w:val="24"/>
          <w:szCs w:val="24"/>
        </w:rPr>
        <w:t>на котором она лежал</w:t>
      </w:r>
      <w:r w:rsidRPr="004A0353">
        <w:rPr>
          <w:rFonts w:eastAsia="Times New Roman"/>
          <w:bCs/>
          <w:spacing w:val="-10"/>
          <w:sz w:val="24"/>
          <w:szCs w:val="24"/>
        </w:rPr>
        <w:t>а</w:t>
      </w:r>
      <w:r w:rsidR="009F7810" w:rsidRPr="004A0353">
        <w:rPr>
          <w:rFonts w:eastAsia="Times New Roman"/>
          <w:bCs/>
          <w:spacing w:val="-10"/>
          <w:sz w:val="24"/>
          <w:szCs w:val="24"/>
        </w:rPr>
        <w:t>.</w:t>
      </w:r>
      <w:r w:rsidRPr="004A0353">
        <w:rPr>
          <w:rFonts w:eastAsia="Times New Roman"/>
          <w:bCs/>
          <w:spacing w:val="-10"/>
          <w:sz w:val="24"/>
          <w:szCs w:val="24"/>
        </w:rPr>
        <w:t xml:space="preserve"> </w:t>
      </w:r>
    </w:p>
    <w:p w:rsidR="00AA6A64" w:rsidRPr="004A0353" w:rsidRDefault="0037092B" w:rsidP="008B3A75">
      <w:pPr>
        <w:pStyle w:val="a3"/>
        <w:numPr>
          <w:ilvl w:val="0"/>
          <w:numId w:val="14"/>
        </w:numPr>
        <w:shd w:val="clear" w:color="auto" w:fill="FFFFFF"/>
        <w:spacing w:line="269" w:lineRule="exact"/>
        <w:jc w:val="both"/>
        <w:rPr>
          <w:rFonts w:eastAsia="Times New Roman"/>
          <w:bCs/>
          <w:spacing w:val="-10"/>
          <w:sz w:val="24"/>
          <w:szCs w:val="24"/>
        </w:rPr>
      </w:pPr>
      <w:r w:rsidRPr="004A0353">
        <w:rPr>
          <w:rFonts w:eastAsia="Times New Roman"/>
          <w:bCs/>
          <w:spacing w:val="-10"/>
          <w:sz w:val="24"/>
          <w:szCs w:val="24"/>
        </w:rPr>
        <w:t xml:space="preserve">Проявление этого явления наблюдается при резком торможении автомобиля. </w:t>
      </w:r>
    </w:p>
    <w:p w:rsidR="004A073D" w:rsidRPr="004A0353" w:rsidRDefault="004A073D" w:rsidP="008B3A75">
      <w:pPr>
        <w:pStyle w:val="a3"/>
        <w:numPr>
          <w:ilvl w:val="0"/>
          <w:numId w:val="14"/>
        </w:numPr>
        <w:shd w:val="clear" w:color="auto" w:fill="FFFFFF"/>
        <w:spacing w:line="269" w:lineRule="exact"/>
        <w:jc w:val="both"/>
        <w:rPr>
          <w:rFonts w:eastAsia="Times New Roman"/>
          <w:bCs/>
          <w:spacing w:val="-10"/>
          <w:sz w:val="24"/>
          <w:szCs w:val="24"/>
        </w:rPr>
      </w:pPr>
      <w:r w:rsidRPr="004A0353">
        <w:rPr>
          <w:rFonts w:eastAsia="Times New Roman"/>
          <w:bCs/>
          <w:spacing w:val="-10"/>
          <w:sz w:val="24"/>
          <w:szCs w:val="24"/>
        </w:rPr>
        <w:t>(Явление инерции)</w:t>
      </w:r>
    </w:p>
    <w:p w:rsidR="00E75C3E" w:rsidRDefault="00E75C3E" w:rsidP="008928A4">
      <w:pPr>
        <w:shd w:val="clear" w:color="auto" w:fill="FFFFFF"/>
        <w:spacing w:line="269" w:lineRule="exact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7092B" w:rsidRPr="008928A4" w:rsidRDefault="0037092B" w:rsidP="008928A4">
      <w:pPr>
        <w:shd w:val="clear" w:color="auto" w:fill="FFFFFF"/>
        <w:spacing w:line="269" w:lineRule="exact"/>
        <w:jc w:val="center"/>
        <w:rPr>
          <w:rFonts w:eastAsia="Times New Roman"/>
          <w:b/>
          <w:bCs/>
          <w:spacing w:val="-10"/>
          <w:sz w:val="24"/>
          <w:szCs w:val="24"/>
        </w:rPr>
      </w:pPr>
      <w:r w:rsidRPr="008928A4">
        <w:rPr>
          <w:rFonts w:eastAsia="Times New Roman"/>
          <w:b/>
          <w:bCs/>
          <w:spacing w:val="-10"/>
          <w:sz w:val="24"/>
          <w:szCs w:val="24"/>
        </w:rPr>
        <w:t>Задание 3</w:t>
      </w:r>
    </w:p>
    <w:p w:rsidR="0037092B" w:rsidRPr="0037092B" w:rsidRDefault="0037092B" w:rsidP="0037092B">
      <w:pPr>
        <w:shd w:val="clear" w:color="auto" w:fill="FFFFFF"/>
        <w:spacing w:line="269" w:lineRule="exact"/>
        <w:jc w:val="both"/>
        <w:rPr>
          <w:sz w:val="24"/>
          <w:szCs w:val="24"/>
        </w:rPr>
      </w:pPr>
      <w:r w:rsidRPr="0037092B">
        <w:rPr>
          <w:sz w:val="24"/>
          <w:szCs w:val="24"/>
        </w:rPr>
        <w:t>О каком городе идет речь?</w:t>
      </w:r>
    </w:p>
    <w:p w:rsidR="00AA6A64" w:rsidRPr="0037092B" w:rsidRDefault="0037092B" w:rsidP="008B3A75">
      <w:pPr>
        <w:numPr>
          <w:ilvl w:val="0"/>
          <w:numId w:val="6"/>
        </w:numPr>
        <w:shd w:val="clear" w:color="auto" w:fill="FFFFFF"/>
        <w:spacing w:line="269" w:lineRule="exact"/>
        <w:jc w:val="both"/>
        <w:rPr>
          <w:sz w:val="24"/>
          <w:szCs w:val="24"/>
        </w:rPr>
      </w:pPr>
      <w:r w:rsidRPr="0037092B">
        <w:rPr>
          <w:sz w:val="24"/>
          <w:szCs w:val="24"/>
        </w:rPr>
        <w:t>Он был назван в честь святого – основателя католической церкви.</w:t>
      </w:r>
    </w:p>
    <w:p w:rsidR="00AA6A64" w:rsidRPr="0037092B" w:rsidRDefault="0037092B" w:rsidP="008B3A75">
      <w:pPr>
        <w:numPr>
          <w:ilvl w:val="0"/>
          <w:numId w:val="6"/>
        </w:numPr>
        <w:shd w:val="clear" w:color="auto" w:fill="FFFFFF"/>
        <w:spacing w:line="269" w:lineRule="exact"/>
        <w:jc w:val="both"/>
        <w:rPr>
          <w:sz w:val="24"/>
          <w:szCs w:val="24"/>
        </w:rPr>
      </w:pPr>
      <w:r w:rsidRPr="0037092B">
        <w:rPr>
          <w:sz w:val="24"/>
          <w:szCs w:val="24"/>
        </w:rPr>
        <w:t>За свою трехсотлетнюю историю этот город имел три названия.</w:t>
      </w:r>
    </w:p>
    <w:p w:rsidR="00AA6A64" w:rsidRPr="0037092B" w:rsidRDefault="0037092B" w:rsidP="008B3A75">
      <w:pPr>
        <w:numPr>
          <w:ilvl w:val="0"/>
          <w:numId w:val="6"/>
        </w:numPr>
        <w:shd w:val="clear" w:color="auto" w:fill="FFFFFF"/>
        <w:spacing w:line="269" w:lineRule="exact"/>
        <w:jc w:val="both"/>
        <w:rPr>
          <w:sz w:val="24"/>
          <w:szCs w:val="24"/>
        </w:rPr>
      </w:pPr>
      <w:r w:rsidRPr="0037092B">
        <w:rPr>
          <w:sz w:val="24"/>
          <w:szCs w:val="24"/>
        </w:rPr>
        <w:t xml:space="preserve">В этом городе в </w:t>
      </w:r>
      <w:r w:rsidRPr="0037092B">
        <w:rPr>
          <w:sz w:val="24"/>
          <w:szCs w:val="24"/>
          <w:lang w:val="en-US"/>
        </w:rPr>
        <w:t>XVIII</w:t>
      </w:r>
      <w:r w:rsidRPr="0037092B">
        <w:rPr>
          <w:sz w:val="24"/>
          <w:szCs w:val="24"/>
        </w:rPr>
        <w:t xml:space="preserve"> веке (до 1741 и с 1766года) работал академик Леонард Эйлер.</w:t>
      </w:r>
    </w:p>
    <w:p w:rsidR="00AA6A64" w:rsidRPr="0037092B" w:rsidRDefault="0037092B" w:rsidP="008B3A75">
      <w:pPr>
        <w:numPr>
          <w:ilvl w:val="0"/>
          <w:numId w:val="6"/>
        </w:numPr>
        <w:shd w:val="clear" w:color="auto" w:fill="FFFFFF"/>
        <w:spacing w:line="269" w:lineRule="exact"/>
        <w:jc w:val="both"/>
        <w:rPr>
          <w:sz w:val="24"/>
          <w:szCs w:val="24"/>
        </w:rPr>
      </w:pPr>
      <w:r w:rsidRPr="0037092B">
        <w:rPr>
          <w:sz w:val="24"/>
          <w:szCs w:val="24"/>
        </w:rPr>
        <w:t>Этот город – бывшая столица – расположен точно на 60-ой параллели северной широты, между 30-м и 31-м меридианом восточной долготы в дельте полноводной реки.</w:t>
      </w:r>
    </w:p>
    <w:p w:rsidR="00AA6A64" w:rsidRPr="0037092B" w:rsidRDefault="0037092B" w:rsidP="008B3A75">
      <w:pPr>
        <w:numPr>
          <w:ilvl w:val="0"/>
          <w:numId w:val="6"/>
        </w:numPr>
        <w:shd w:val="clear" w:color="auto" w:fill="FFFFFF"/>
        <w:spacing w:line="269" w:lineRule="exact"/>
        <w:jc w:val="both"/>
        <w:rPr>
          <w:sz w:val="24"/>
          <w:szCs w:val="24"/>
        </w:rPr>
      </w:pPr>
      <w:r w:rsidRPr="0037092B">
        <w:rPr>
          <w:sz w:val="24"/>
          <w:szCs w:val="24"/>
        </w:rPr>
        <w:t xml:space="preserve">Строительство этого города началось с Петропавловской крепости после победы над шведами в Северной войне. </w:t>
      </w:r>
      <w:r w:rsidR="004A0353">
        <w:rPr>
          <w:sz w:val="24"/>
          <w:szCs w:val="24"/>
        </w:rPr>
        <w:t>(Санкт-Петербург)</w:t>
      </w:r>
    </w:p>
    <w:p w:rsidR="00E75C3E" w:rsidRDefault="00E75C3E" w:rsidP="008928A4">
      <w:pPr>
        <w:shd w:val="clear" w:color="auto" w:fill="FFFFFF"/>
        <w:spacing w:line="269" w:lineRule="exact"/>
        <w:jc w:val="center"/>
        <w:rPr>
          <w:b/>
          <w:sz w:val="24"/>
          <w:szCs w:val="24"/>
        </w:rPr>
      </w:pPr>
    </w:p>
    <w:p w:rsidR="0037092B" w:rsidRPr="008928A4" w:rsidRDefault="0037092B" w:rsidP="008928A4">
      <w:pPr>
        <w:shd w:val="clear" w:color="auto" w:fill="FFFFFF"/>
        <w:spacing w:line="269" w:lineRule="exact"/>
        <w:jc w:val="center"/>
        <w:rPr>
          <w:b/>
          <w:sz w:val="24"/>
          <w:szCs w:val="24"/>
        </w:rPr>
      </w:pPr>
      <w:r w:rsidRPr="008928A4">
        <w:rPr>
          <w:b/>
          <w:sz w:val="24"/>
          <w:szCs w:val="24"/>
        </w:rPr>
        <w:t>Задание 4</w:t>
      </w:r>
    </w:p>
    <w:p w:rsidR="0037092B" w:rsidRPr="0037092B" w:rsidRDefault="0037092B" w:rsidP="0037092B">
      <w:pPr>
        <w:shd w:val="clear" w:color="auto" w:fill="FFFFFF"/>
        <w:spacing w:before="2" w:line="264" w:lineRule="exact"/>
        <w:ind w:left="173" w:right="5" w:firstLine="365"/>
        <w:jc w:val="both"/>
        <w:rPr>
          <w:bCs/>
          <w:spacing w:val="-8"/>
          <w:sz w:val="24"/>
          <w:szCs w:val="24"/>
        </w:rPr>
      </w:pPr>
      <w:r w:rsidRPr="0037092B">
        <w:rPr>
          <w:bCs/>
          <w:spacing w:val="-8"/>
          <w:sz w:val="24"/>
          <w:szCs w:val="24"/>
        </w:rPr>
        <w:t>Назовите это животное</w:t>
      </w:r>
    </w:p>
    <w:p w:rsidR="00AA6A64" w:rsidRPr="0037092B" w:rsidRDefault="0037092B" w:rsidP="008B3A75">
      <w:pPr>
        <w:numPr>
          <w:ilvl w:val="0"/>
          <w:numId w:val="7"/>
        </w:numPr>
        <w:shd w:val="clear" w:color="auto" w:fill="FFFFFF"/>
        <w:spacing w:before="2" w:line="264" w:lineRule="exact"/>
        <w:ind w:right="5"/>
        <w:jc w:val="both"/>
        <w:rPr>
          <w:bCs/>
          <w:spacing w:val="-8"/>
          <w:sz w:val="24"/>
          <w:szCs w:val="24"/>
        </w:rPr>
      </w:pPr>
      <w:r w:rsidRPr="0037092B">
        <w:rPr>
          <w:bCs/>
          <w:spacing w:val="-8"/>
          <w:sz w:val="24"/>
          <w:szCs w:val="24"/>
        </w:rPr>
        <w:t>Они родственницы и современницы динозавров.</w:t>
      </w:r>
    </w:p>
    <w:p w:rsidR="00AA6A64" w:rsidRPr="0037092B" w:rsidRDefault="0037092B" w:rsidP="008B3A75">
      <w:pPr>
        <w:numPr>
          <w:ilvl w:val="0"/>
          <w:numId w:val="7"/>
        </w:numPr>
        <w:shd w:val="clear" w:color="auto" w:fill="FFFFFF"/>
        <w:spacing w:before="2" w:line="264" w:lineRule="exact"/>
        <w:ind w:right="5"/>
        <w:jc w:val="both"/>
        <w:rPr>
          <w:bCs/>
          <w:spacing w:val="-8"/>
          <w:sz w:val="24"/>
          <w:szCs w:val="24"/>
        </w:rPr>
      </w:pPr>
      <w:r w:rsidRPr="0037092B">
        <w:rPr>
          <w:bCs/>
          <w:spacing w:val="-8"/>
          <w:sz w:val="24"/>
          <w:szCs w:val="24"/>
        </w:rPr>
        <w:t>На Галапагосских островах водятся сухопутные экземпляры, достойные книги рекордов.</w:t>
      </w:r>
    </w:p>
    <w:p w:rsidR="00AA6A64" w:rsidRPr="0037092B" w:rsidRDefault="0037092B" w:rsidP="008B3A75">
      <w:pPr>
        <w:numPr>
          <w:ilvl w:val="0"/>
          <w:numId w:val="7"/>
        </w:numPr>
        <w:shd w:val="clear" w:color="auto" w:fill="FFFFFF"/>
        <w:spacing w:before="2" w:line="264" w:lineRule="exact"/>
        <w:ind w:right="5"/>
        <w:jc w:val="both"/>
        <w:rPr>
          <w:bCs/>
          <w:spacing w:val="-8"/>
          <w:sz w:val="24"/>
          <w:szCs w:val="24"/>
        </w:rPr>
      </w:pPr>
      <w:r w:rsidRPr="0037092B">
        <w:rPr>
          <w:bCs/>
          <w:spacing w:val="-8"/>
          <w:sz w:val="24"/>
          <w:szCs w:val="24"/>
        </w:rPr>
        <w:t>Их морские сородичи ради продолжение рода преодолевают тысячи морских миль.</w:t>
      </w:r>
    </w:p>
    <w:p w:rsidR="00AA6A64" w:rsidRPr="0037092B" w:rsidRDefault="0037092B" w:rsidP="008B3A75">
      <w:pPr>
        <w:numPr>
          <w:ilvl w:val="0"/>
          <w:numId w:val="7"/>
        </w:numPr>
        <w:shd w:val="clear" w:color="auto" w:fill="FFFFFF"/>
        <w:spacing w:before="2" w:line="264" w:lineRule="exact"/>
        <w:ind w:right="5"/>
        <w:jc w:val="both"/>
        <w:rPr>
          <w:bCs/>
          <w:spacing w:val="-8"/>
          <w:sz w:val="24"/>
          <w:szCs w:val="24"/>
        </w:rPr>
      </w:pPr>
      <w:r w:rsidRPr="0037092B">
        <w:rPr>
          <w:bCs/>
          <w:spacing w:val="-8"/>
          <w:sz w:val="24"/>
          <w:szCs w:val="24"/>
        </w:rPr>
        <w:t>Пираты предпочитали большую зеленую, поэтому она занесена в Красную книгу.</w:t>
      </w:r>
    </w:p>
    <w:p w:rsidR="00AA6A64" w:rsidRPr="0037092B" w:rsidRDefault="0037092B" w:rsidP="008B3A75">
      <w:pPr>
        <w:numPr>
          <w:ilvl w:val="0"/>
          <w:numId w:val="7"/>
        </w:numPr>
        <w:shd w:val="clear" w:color="auto" w:fill="FFFFFF"/>
        <w:spacing w:before="2" w:line="264" w:lineRule="exact"/>
        <w:ind w:right="5"/>
        <w:jc w:val="both"/>
        <w:rPr>
          <w:bCs/>
          <w:spacing w:val="-8"/>
          <w:sz w:val="24"/>
          <w:szCs w:val="24"/>
        </w:rPr>
      </w:pPr>
      <w:r w:rsidRPr="0037092B">
        <w:rPr>
          <w:bCs/>
          <w:spacing w:val="-8"/>
          <w:sz w:val="24"/>
          <w:szCs w:val="24"/>
        </w:rPr>
        <w:lastRenderedPageBreak/>
        <w:t>Они – символ медлительности в животном мире.</w:t>
      </w:r>
      <w:r w:rsidR="004A0353">
        <w:rPr>
          <w:bCs/>
          <w:spacing w:val="-8"/>
          <w:sz w:val="24"/>
          <w:szCs w:val="24"/>
        </w:rPr>
        <w:t xml:space="preserve"> (Черепахи)</w:t>
      </w:r>
      <w:r w:rsidRPr="0037092B">
        <w:rPr>
          <w:bCs/>
          <w:spacing w:val="-8"/>
          <w:sz w:val="24"/>
          <w:szCs w:val="24"/>
        </w:rPr>
        <w:t xml:space="preserve"> </w:t>
      </w:r>
    </w:p>
    <w:p w:rsidR="009F7810" w:rsidRDefault="009F7810" w:rsidP="004A073D">
      <w:pPr>
        <w:shd w:val="clear" w:color="auto" w:fill="FFFFFF"/>
        <w:spacing w:before="2" w:line="264" w:lineRule="exact"/>
        <w:ind w:left="173" w:right="5" w:firstLine="365"/>
        <w:jc w:val="both"/>
        <w:rPr>
          <w:bCs/>
          <w:spacing w:val="-8"/>
          <w:sz w:val="24"/>
          <w:szCs w:val="24"/>
        </w:rPr>
      </w:pPr>
    </w:p>
    <w:p w:rsidR="009A268E" w:rsidRDefault="00C777E7" w:rsidP="009A268E">
      <w:pPr>
        <w:shd w:val="clear" w:color="auto" w:fill="FFFFFF"/>
        <w:spacing w:before="5"/>
        <w:jc w:val="both"/>
        <w:rPr>
          <w:rFonts w:eastAsia="Times New Roman"/>
          <w:b/>
          <w:bCs/>
          <w:i/>
          <w:iCs/>
          <w:sz w:val="24"/>
          <w:szCs w:val="24"/>
        </w:rPr>
      </w:pPr>
      <w:r w:rsidRPr="009A268E">
        <w:rPr>
          <w:rFonts w:eastAsia="Times New Roman"/>
          <w:b/>
          <w:bCs/>
          <w:iCs/>
          <w:sz w:val="24"/>
          <w:szCs w:val="24"/>
        </w:rPr>
        <w:t>1-й ведущий:</w:t>
      </w:r>
      <w:r w:rsidRPr="009A268E">
        <w:rPr>
          <w:rFonts w:eastAsia="Times New Roman"/>
          <w:bCs/>
          <w:iCs/>
          <w:sz w:val="24"/>
          <w:szCs w:val="24"/>
        </w:rPr>
        <w:t xml:space="preserve"> Команды вновь подошли к практическому туру теперь уже по биологии. Капитанам команд предлагается получить образцы микропрепаратов и микроскопы.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</w:p>
    <w:p w:rsidR="009A268E" w:rsidRDefault="009A268E" w:rsidP="009A268E">
      <w:pPr>
        <w:shd w:val="clear" w:color="auto" w:fill="FFFFFF"/>
        <w:spacing w:before="5"/>
        <w:jc w:val="center"/>
        <w:rPr>
          <w:rFonts w:eastAsia="Times New Roman"/>
          <w:b/>
          <w:bCs/>
          <w:i/>
          <w:iCs/>
          <w:sz w:val="24"/>
          <w:szCs w:val="24"/>
        </w:rPr>
      </w:pPr>
    </w:p>
    <w:p w:rsidR="00CE0366" w:rsidRPr="009F7810" w:rsidRDefault="00CE0366" w:rsidP="009A268E">
      <w:pPr>
        <w:shd w:val="clear" w:color="auto" w:fill="FFFFFF"/>
        <w:spacing w:before="5"/>
        <w:jc w:val="center"/>
        <w:rPr>
          <w:b/>
        </w:rPr>
      </w:pPr>
      <w:r w:rsidRPr="009F7810">
        <w:rPr>
          <w:rFonts w:eastAsia="Times New Roman"/>
          <w:b/>
          <w:bCs/>
          <w:i/>
          <w:iCs/>
          <w:sz w:val="24"/>
          <w:szCs w:val="24"/>
        </w:rPr>
        <w:t>Задания практического тура</w:t>
      </w:r>
    </w:p>
    <w:p w:rsidR="00CE0366" w:rsidRPr="00CE0366" w:rsidRDefault="00CE0366" w:rsidP="00E75C3E">
      <w:pPr>
        <w:pStyle w:val="a3"/>
        <w:shd w:val="clear" w:color="auto" w:fill="FFFFFF"/>
        <w:tabs>
          <w:tab w:val="left" w:pos="715"/>
          <w:tab w:val="left" w:pos="4584"/>
          <w:tab w:val="left" w:pos="5278"/>
        </w:tabs>
        <w:spacing w:before="22" w:line="266" w:lineRule="exact"/>
        <w:ind w:left="0" w:right="29"/>
        <w:jc w:val="center"/>
        <w:rPr>
          <w:rFonts w:eastAsia="Times New Roman"/>
          <w:b/>
          <w:bCs/>
          <w:spacing w:val="-7"/>
          <w:sz w:val="24"/>
          <w:szCs w:val="24"/>
        </w:rPr>
      </w:pPr>
      <w:r w:rsidRPr="00CE0366">
        <w:rPr>
          <w:rFonts w:ascii="Arial" w:eastAsia="Times New Roman" w:cs="Arial"/>
          <w:b/>
          <w:bCs/>
          <w:sz w:val="24"/>
          <w:szCs w:val="24"/>
        </w:rPr>
        <w:t>Биология</w:t>
      </w:r>
    </w:p>
    <w:p w:rsidR="00CE0366" w:rsidRPr="009F7810" w:rsidRDefault="00CE0366" w:rsidP="00E75C3E">
      <w:pPr>
        <w:pStyle w:val="a3"/>
        <w:shd w:val="clear" w:color="auto" w:fill="FFFFFF"/>
        <w:tabs>
          <w:tab w:val="left" w:pos="715"/>
          <w:tab w:val="left" w:pos="4584"/>
        </w:tabs>
        <w:spacing w:before="10" w:line="266" w:lineRule="exact"/>
        <w:ind w:left="0" w:right="43"/>
        <w:jc w:val="both"/>
        <w:rPr>
          <w:rFonts w:eastAsia="Times New Roman"/>
          <w:bCs/>
          <w:spacing w:val="-7"/>
          <w:sz w:val="24"/>
          <w:szCs w:val="24"/>
        </w:rPr>
      </w:pPr>
      <w:r w:rsidRPr="009F7810">
        <w:rPr>
          <w:rFonts w:eastAsia="Times New Roman"/>
          <w:bCs/>
          <w:spacing w:val="-7"/>
          <w:sz w:val="24"/>
          <w:szCs w:val="24"/>
        </w:rPr>
        <w:t>Из предложенных микропрепаратов определите</w:t>
      </w:r>
      <w:r w:rsidRPr="009F7810">
        <w:rPr>
          <w:rFonts w:eastAsia="Times New Roman"/>
          <w:bCs/>
          <w:spacing w:val="-9"/>
          <w:sz w:val="24"/>
          <w:szCs w:val="24"/>
        </w:rPr>
        <w:t xml:space="preserve"> микропрепарат с растительной клеткой </w:t>
      </w:r>
      <w:r>
        <w:rPr>
          <w:rFonts w:eastAsia="Times New Roman"/>
          <w:bCs/>
          <w:spacing w:val="-9"/>
          <w:sz w:val="24"/>
          <w:szCs w:val="24"/>
        </w:rPr>
        <w:t>и приведите доказательства.</w:t>
      </w:r>
    </w:p>
    <w:p w:rsidR="00CE0366" w:rsidRDefault="00CE0366" w:rsidP="004A073D">
      <w:pPr>
        <w:shd w:val="clear" w:color="auto" w:fill="FFFFFF"/>
        <w:spacing w:before="2" w:line="264" w:lineRule="exact"/>
        <w:ind w:left="173" w:right="5" w:firstLine="365"/>
        <w:jc w:val="both"/>
        <w:rPr>
          <w:bCs/>
          <w:spacing w:val="-8"/>
          <w:sz w:val="24"/>
          <w:szCs w:val="24"/>
        </w:rPr>
      </w:pPr>
    </w:p>
    <w:p w:rsidR="008616BD" w:rsidRDefault="008616BD" w:rsidP="008616BD">
      <w:pPr>
        <w:pStyle w:val="a3"/>
        <w:jc w:val="center"/>
        <w:rPr>
          <w:b/>
          <w:i/>
          <w:sz w:val="24"/>
          <w:szCs w:val="24"/>
        </w:rPr>
      </w:pPr>
    </w:p>
    <w:p w:rsidR="008616BD" w:rsidRPr="00A96E3E" w:rsidRDefault="008616BD" w:rsidP="008616BD">
      <w:pPr>
        <w:pStyle w:val="a3"/>
        <w:jc w:val="center"/>
        <w:rPr>
          <w:b/>
          <w:i/>
          <w:sz w:val="24"/>
          <w:szCs w:val="24"/>
        </w:rPr>
      </w:pPr>
      <w:r w:rsidRPr="00A96E3E">
        <w:rPr>
          <w:b/>
          <w:i/>
          <w:sz w:val="24"/>
          <w:szCs w:val="24"/>
        </w:rPr>
        <w:t>Задания практического тура</w:t>
      </w:r>
    </w:p>
    <w:p w:rsidR="008616BD" w:rsidRPr="00EA6247" w:rsidRDefault="008616BD" w:rsidP="008616BD">
      <w:pPr>
        <w:pStyle w:val="a3"/>
        <w:shd w:val="clear" w:color="auto" w:fill="FFFFFF"/>
        <w:tabs>
          <w:tab w:val="left" w:pos="715"/>
          <w:tab w:val="left" w:pos="4584"/>
        </w:tabs>
        <w:spacing w:before="10" w:line="266" w:lineRule="exact"/>
        <w:ind w:right="43"/>
        <w:jc w:val="center"/>
        <w:rPr>
          <w:rFonts w:eastAsia="Times New Roman"/>
          <w:b/>
          <w:bCs/>
          <w:spacing w:val="-7"/>
          <w:sz w:val="24"/>
          <w:szCs w:val="24"/>
        </w:rPr>
      </w:pPr>
      <w:r w:rsidRPr="00EA6247">
        <w:rPr>
          <w:rFonts w:eastAsia="Times New Roman"/>
          <w:b/>
          <w:bCs/>
          <w:spacing w:val="-7"/>
          <w:sz w:val="24"/>
          <w:szCs w:val="24"/>
        </w:rPr>
        <w:t>Химия</w:t>
      </w:r>
    </w:p>
    <w:p w:rsidR="008616BD" w:rsidRPr="00EA6247" w:rsidRDefault="008616BD" w:rsidP="008616BD">
      <w:pPr>
        <w:pStyle w:val="a3"/>
        <w:shd w:val="clear" w:color="auto" w:fill="FFFFFF"/>
        <w:tabs>
          <w:tab w:val="left" w:pos="715"/>
          <w:tab w:val="left" w:pos="4584"/>
        </w:tabs>
        <w:spacing w:before="10" w:line="266" w:lineRule="exact"/>
        <w:ind w:right="43"/>
        <w:jc w:val="both"/>
        <w:rPr>
          <w:rFonts w:eastAsia="Times New Roman"/>
          <w:bCs/>
          <w:spacing w:val="-7"/>
          <w:sz w:val="24"/>
          <w:szCs w:val="24"/>
        </w:rPr>
      </w:pPr>
      <w:r>
        <w:rPr>
          <w:rFonts w:eastAsia="Times New Roman"/>
          <w:bCs/>
          <w:spacing w:val="-7"/>
          <w:sz w:val="24"/>
          <w:szCs w:val="24"/>
        </w:rPr>
        <w:t xml:space="preserve">В одной пробирке находится раствор </w:t>
      </w:r>
      <w:proofErr w:type="spellStart"/>
      <w:r>
        <w:rPr>
          <w:rFonts w:eastAsia="Times New Roman"/>
          <w:bCs/>
          <w:spacing w:val="-7"/>
          <w:sz w:val="24"/>
          <w:szCs w:val="24"/>
          <w:lang w:val="en-US"/>
        </w:rPr>
        <w:t>NaCl</w:t>
      </w:r>
      <w:proofErr w:type="spellEnd"/>
      <w:r>
        <w:rPr>
          <w:rFonts w:eastAsia="Times New Roman"/>
          <w:bCs/>
          <w:spacing w:val="-7"/>
          <w:sz w:val="24"/>
          <w:szCs w:val="24"/>
        </w:rPr>
        <w:t>, а в другой</w:t>
      </w:r>
      <w:r w:rsidRPr="00EA6247">
        <w:rPr>
          <w:rFonts w:eastAsia="Times New Roman"/>
          <w:bCs/>
          <w:spacing w:val="-7"/>
          <w:sz w:val="24"/>
          <w:szCs w:val="24"/>
        </w:rPr>
        <w:t xml:space="preserve"> </w:t>
      </w:r>
      <w:r>
        <w:rPr>
          <w:rFonts w:eastAsia="Times New Roman"/>
          <w:bCs/>
          <w:spacing w:val="-7"/>
          <w:sz w:val="24"/>
          <w:szCs w:val="24"/>
          <w:lang w:val="en-US"/>
        </w:rPr>
        <w:t>H</w:t>
      </w:r>
      <w:r w:rsidRPr="00EA6247">
        <w:rPr>
          <w:rFonts w:eastAsia="Times New Roman"/>
          <w:bCs/>
          <w:spacing w:val="-7"/>
          <w:sz w:val="24"/>
          <w:szCs w:val="24"/>
          <w:vertAlign w:val="subscript"/>
        </w:rPr>
        <w:t>2</w:t>
      </w:r>
      <w:r>
        <w:rPr>
          <w:rFonts w:eastAsia="Times New Roman"/>
          <w:bCs/>
          <w:spacing w:val="-7"/>
          <w:sz w:val="24"/>
          <w:szCs w:val="24"/>
          <w:lang w:val="en-US"/>
        </w:rPr>
        <w:t>SO</w:t>
      </w:r>
      <w:r w:rsidRPr="00EA6247">
        <w:rPr>
          <w:rFonts w:eastAsia="Times New Roman"/>
          <w:bCs/>
          <w:spacing w:val="-7"/>
          <w:sz w:val="24"/>
          <w:szCs w:val="24"/>
          <w:vertAlign w:val="subscript"/>
        </w:rPr>
        <w:t>4</w:t>
      </w:r>
      <w:r>
        <w:rPr>
          <w:rFonts w:eastAsia="Times New Roman"/>
          <w:bCs/>
          <w:spacing w:val="-7"/>
          <w:sz w:val="24"/>
          <w:szCs w:val="24"/>
        </w:rPr>
        <w:t xml:space="preserve">. Распознайте вещества любым известным вам способом. </w:t>
      </w:r>
    </w:p>
    <w:p w:rsidR="008616BD" w:rsidRDefault="008616BD" w:rsidP="004A073D">
      <w:pPr>
        <w:shd w:val="clear" w:color="auto" w:fill="FFFFFF"/>
        <w:spacing w:before="2" w:line="264" w:lineRule="exact"/>
        <w:ind w:left="173" w:right="5" w:firstLine="365"/>
        <w:jc w:val="both"/>
        <w:rPr>
          <w:bCs/>
          <w:spacing w:val="-8"/>
          <w:sz w:val="24"/>
          <w:szCs w:val="24"/>
        </w:rPr>
      </w:pPr>
    </w:p>
    <w:p w:rsidR="00185926" w:rsidRDefault="004A073D" w:rsidP="00EE3A58">
      <w:pPr>
        <w:shd w:val="clear" w:color="auto" w:fill="FFFFFF"/>
        <w:spacing w:before="2" w:line="264" w:lineRule="exact"/>
        <w:ind w:right="5"/>
        <w:jc w:val="both"/>
        <w:rPr>
          <w:rFonts w:eastAsia="Times New Roman"/>
          <w:bCs/>
          <w:spacing w:val="-6"/>
          <w:sz w:val="24"/>
          <w:szCs w:val="24"/>
        </w:rPr>
      </w:pPr>
      <w:r w:rsidRPr="009F7810">
        <w:rPr>
          <w:b/>
          <w:bCs/>
          <w:spacing w:val="-8"/>
          <w:sz w:val="24"/>
          <w:szCs w:val="24"/>
        </w:rPr>
        <w:t>1-</w:t>
      </w:r>
      <w:r w:rsidRPr="009F7810">
        <w:rPr>
          <w:rFonts w:eastAsia="Times New Roman"/>
          <w:b/>
          <w:bCs/>
          <w:spacing w:val="-8"/>
          <w:sz w:val="24"/>
          <w:szCs w:val="24"/>
        </w:rPr>
        <w:t>й ведущий.</w:t>
      </w:r>
      <w:r w:rsidRPr="009F7810">
        <w:rPr>
          <w:rFonts w:eastAsia="Times New Roman"/>
          <w:bCs/>
          <w:spacing w:val="-8"/>
          <w:sz w:val="24"/>
          <w:szCs w:val="24"/>
        </w:rPr>
        <w:t xml:space="preserve"> Пока жюри подсчитывает призовые </w:t>
      </w:r>
      <w:r w:rsidRPr="009F7810">
        <w:rPr>
          <w:rFonts w:eastAsia="Times New Roman"/>
          <w:bCs/>
          <w:spacing w:val="-6"/>
          <w:sz w:val="24"/>
          <w:szCs w:val="24"/>
        </w:rPr>
        <w:t xml:space="preserve">баллы, мы </w:t>
      </w:r>
      <w:r w:rsidR="00185926">
        <w:rPr>
          <w:rFonts w:eastAsia="Times New Roman"/>
          <w:bCs/>
          <w:spacing w:val="-6"/>
          <w:sz w:val="24"/>
          <w:szCs w:val="24"/>
        </w:rPr>
        <w:t>пр</w:t>
      </w:r>
      <w:r w:rsidR="00E75C3E">
        <w:rPr>
          <w:rFonts w:eastAsia="Times New Roman"/>
          <w:bCs/>
          <w:spacing w:val="-6"/>
          <w:sz w:val="24"/>
          <w:szCs w:val="24"/>
        </w:rPr>
        <w:t xml:space="preserve">одолжаем </w:t>
      </w:r>
      <w:r w:rsidR="00185926">
        <w:rPr>
          <w:rFonts w:eastAsia="Times New Roman"/>
          <w:bCs/>
          <w:spacing w:val="-6"/>
          <w:sz w:val="24"/>
          <w:szCs w:val="24"/>
        </w:rPr>
        <w:t>конкурс</w:t>
      </w:r>
      <w:r w:rsidR="00E75C3E">
        <w:rPr>
          <w:rFonts w:eastAsia="Times New Roman"/>
          <w:bCs/>
          <w:spacing w:val="-6"/>
          <w:sz w:val="24"/>
          <w:szCs w:val="24"/>
        </w:rPr>
        <w:t xml:space="preserve"> «Загадки»</w:t>
      </w:r>
      <w:r w:rsidR="00185926">
        <w:rPr>
          <w:rFonts w:eastAsia="Times New Roman"/>
          <w:bCs/>
          <w:spacing w:val="-6"/>
          <w:sz w:val="24"/>
          <w:szCs w:val="24"/>
        </w:rPr>
        <w:t xml:space="preserve"> для болельщиков.</w:t>
      </w:r>
      <w:r w:rsidR="00E75C3E">
        <w:rPr>
          <w:rFonts w:eastAsia="Times New Roman"/>
          <w:bCs/>
          <w:spacing w:val="-6"/>
          <w:sz w:val="24"/>
          <w:szCs w:val="24"/>
        </w:rPr>
        <w:t xml:space="preserve"> </w:t>
      </w:r>
    </w:p>
    <w:p w:rsidR="00185926" w:rsidRDefault="00185926" w:rsidP="00EE3A58">
      <w:pPr>
        <w:shd w:val="clear" w:color="auto" w:fill="FFFFFF"/>
        <w:spacing w:before="2" w:line="264" w:lineRule="exact"/>
        <w:ind w:right="5"/>
        <w:jc w:val="both"/>
        <w:rPr>
          <w:rFonts w:eastAsia="Times New Roman"/>
          <w:b/>
          <w:bCs/>
          <w:spacing w:val="-3"/>
          <w:sz w:val="24"/>
          <w:szCs w:val="24"/>
        </w:rPr>
      </w:pPr>
    </w:p>
    <w:p w:rsidR="004A073D" w:rsidRPr="009F7810" w:rsidRDefault="004A073D" w:rsidP="00EE3A58">
      <w:pPr>
        <w:shd w:val="clear" w:color="auto" w:fill="FFFFFF"/>
        <w:spacing w:before="2" w:line="264" w:lineRule="exact"/>
        <w:ind w:right="5"/>
        <w:jc w:val="both"/>
      </w:pPr>
      <w:r w:rsidRPr="009F7810">
        <w:rPr>
          <w:rFonts w:eastAsia="Times New Roman"/>
          <w:b/>
          <w:bCs/>
          <w:spacing w:val="-3"/>
          <w:sz w:val="24"/>
          <w:szCs w:val="24"/>
        </w:rPr>
        <w:t>2-й ведущий.</w:t>
      </w:r>
      <w:r w:rsidRPr="009F7810">
        <w:rPr>
          <w:rFonts w:eastAsia="Times New Roman"/>
          <w:bCs/>
          <w:spacing w:val="-3"/>
          <w:sz w:val="24"/>
          <w:szCs w:val="24"/>
        </w:rPr>
        <w:t xml:space="preserve"> Просим уважаемое жюри подвести</w:t>
      </w:r>
      <w:r w:rsidR="00C777E7">
        <w:rPr>
          <w:rFonts w:eastAsia="Times New Roman"/>
          <w:bCs/>
          <w:spacing w:val="-3"/>
          <w:sz w:val="24"/>
          <w:szCs w:val="24"/>
        </w:rPr>
        <w:t xml:space="preserve"> итоги</w:t>
      </w:r>
      <w:r w:rsidRPr="009F7810">
        <w:rPr>
          <w:rFonts w:eastAsia="Times New Roman"/>
          <w:bCs/>
          <w:spacing w:val="-3"/>
          <w:sz w:val="24"/>
          <w:szCs w:val="24"/>
        </w:rPr>
        <w:t xml:space="preserve"> </w:t>
      </w:r>
      <w:r w:rsidRPr="009F7810">
        <w:rPr>
          <w:rFonts w:eastAsia="Times New Roman"/>
          <w:bCs/>
          <w:spacing w:val="-9"/>
          <w:sz w:val="24"/>
          <w:szCs w:val="24"/>
        </w:rPr>
        <w:t>конкурс</w:t>
      </w:r>
      <w:r w:rsidR="00E75C3E">
        <w:rPr>
          <w:rFonts w:eastAsia="Times New Roman"/>
          <w:bCs/>
          <w:spacing w:val="-9"/>
          <w:sz w:val="24"/>
          <w:szCs w:val="24"/>
        </w:rPr>
        <w:t>а «Пентагоны»</w:t>
      </w:r>
      <w:r w:rsidRPr="009F7810">
        <w:rPr>
          <w:rFonts w:eastAsia="Times New Roman"/>
          <w:bCs/>
          <w:spacing w:val="-9"/>
          <w:sz w:val="24"/>
          <w:szCs w:val="24"/>
        </w:rPr>
        <w:t xml:space="preserve">. </w:t>
      </w:r>
      <w:r w:rsidRPr="009F7810">
        <w:rPr>
          <w:rFonts w:eastAsia="Times New Roman"/>
          <w:bCs/>
          <w:i/>
          <w:iCs/>
          <w:spacing w:val="-9"/>
          <w:sz w:val="24"/>
          <w:szCs w:val="24"/>
        </w:rPr>
        <w:t>(Жюри объявляет и коммен</w:t>
      </w:r>
      <w:r w:rsidRPr="009F7810">
        <w:rPr>
          <w:rFonts w:eastAsia="Times New Roman"/>
          <w:bCs/>
          <w:i/>
          <w:iCs/>
          <w:spacing w:val="-9"/>
          <w:sz w:val="24"/>
          <w:szCs w:val="24"/>
        </w:rPr>
        <w:softHyphen/>
      </w:r>
      <w:r w:rsidRPr="009F7810">
        <w:rPr>
          <w:rFonts w:eastAsia="Times New Roman"/>
          <w:bCs/>
          <w:i/>
          <w:iCs/>
          <w:sz w:val="24"/>
          <w:szCs w:val="24"/>
        </w:rPr>
        <w:t>тирует результат.)</w:t>
      </w:r>
    </w:p>
    <w:p w:rsidR="00EE3A58" w:rsidRDefault="00EE3A58" w:rsidP="009F7810">
      <w:pPr>
        <w:shd w:val="clear" w:color="auto" w:fill="FFFFFF"/>
        <w:ind w:left="163"/>
        <w:jc w:val="both"/>
        <w:rPr>
          <w:b/>
          <w:bCs/>
          <w:spacing w:val="-8"/>
          <w:sz w:val="24"/>
          <w:szCs w:val="24"/>
        </w:rPr>
      </w:pPr>
    </w:p>
    <w:p w:rsidR="00CE0366" w:rsidRDefault="00CE0366" w:rsidP="009F7810">
      <w:pPr>
        <w:jc w:val="both"/>
        <w:rPr>
          <w:b/>
          <w:sz w:val="24"/>
          <w:szCs w:val="24"/>
        </w:rPr>
      </w:pPr>
    </w:p>
    <w:p w:rsidR="008E5F71" w:rsidRDefault="00185926" w:rsidP="009F7810">
      <w:pPr>
        <w:jc w:val="both"/>
        <w:rPr>
          <w:sz w:val="24"/>
          <w:szCs w:val="24"/>
        </w:rPr>
      </w:pPr>
      <w:r w:rsidRPr="00212049">
        <w:rPr>
          <w:b/>
          <w:sz w:val="24"/>
          <w:szCs w:val="24"/>
        </w:rPr>
        <w:t xml:space="preserve">1-й ведущий. </w:t>
      </w:r>
      <w:r w:rsidR="00212049" w:rsidRPr="00212049">
        <w:rPr>
          <w:sz w:val="24"/>
          <w:szCs w:val="24"/>
        </w:rPr>
        <w:t xml:space="preserve">Жюри подведет итоги практического </w:t>
      </w:r>
      <w:r w:rsidR="00E75C3E">
        <w:rPr>
          <w:sz w:val="24"/>
          <w:szCs w:val="24"/>
        </w:rPr>
        <w:t>тура по биогогии</w:t>
      </w:r>
      <w:r w:rsidR="00212049" w:rsidRPr="00212049">
        <w:rPr>
          <w:sz w:val="24"/>
          <w:szCs w:val="24"/>
        </w:rPr>
        <w:t>. Предоставляем слово жюри.</w:t>
      </w:r>
    </w:p>
    <w:p w:rsidR="009B0B07" w:rsidRDefault="009B0B07" w:rsidP="009F7810">
      <w:pPr>
        <w:jc w:val="both"/>
        <w:rPr>
          <w:b/>
          <w:sz w:val="24"/>
          <w:szCs w:val="24"/>
        </w:rPr>
      </w:pPr>
    </w:p>
    <w:p w:rsidR="00E75C3E" w:rsidRDefault="00212049" w:rsidP="009F7810">
      <w:pPr>
        <w:jc w:val="both"/>
        <w:rPr>
          <w:sz w:val="24"/>
          <w:szCs w:val="24"/>
        </w:rPr>
      </w:pPr>
      <w:r w:rsidRPr="009B0B07">
        <w:rPr>
          <w:b/>
          <w:sz w:val="24"/>
          <w:szCs w:val="24"/>
        </w:rPr>
        <w:t>2-й ведущий.</w:t>
      </w:r>
      <w:r>
        <w:rPr>
          <w:sz w:val="24"/>
          <w:szCs w:val="24"/>
        </w:rPr>
        <w:t xml:space="preserve"> Следующий конкурс называется «Чайнворд». </w:t>
      </w:r>
    </w:p>
    <w:p w:rsidR="00212049" w:rsidRPr="00212049" w:rsidRDefault="00212049" w:rsidP="009F7810">
      <w:pPr>
        <w:jc w:val="both"/>
        <w:rPr>
          <w:sz w:val="24"/>
          <w:szCs w:val="24"/>
        </w:rPr>
      </w:pPr>
      <w:r>
        <w:rPr>
          <w:sz w:val="24"/>
          <w:szCs w:val="24"/>
        </w:rPr>
        <w:t>Каждая команда получает чайнворд. За каждое угаданное слово команда получает по одному баллу. Команда, отгадавшая ключевое слово получает еще 10 баллов. На о</w:t>
      </w:r>
      <w:r w:rsidR="009B0B07">
        <w:rPr>
          <w:sz w:val="24"/>
          <w:szCs w:val="24"/>
        </w:rPr>
        <w:t>т</w:t>
      </w:r>
      <w:r>
        <w:rPr>
          <w:sz w:val="24"/>
          <w:szCs w:val="24"/>
        </w:rPr>
        <w:t>гадывание чайнворда команде дается 5 минут.</w:t>
      </w:r>
      <w:r w:rsidR="009B0B07">
        <w:rPr>
          <w:sz w:val="24"/>
          <w:szCs w:val="24"/>
        </w:rPr>
        <w:t xml:space="preserve"> После этого капитаны команд должны сдать чайнворды в жюри.</w:t>
      </w:r>
    </w:p>
    <w:p w:rsidR="00BA6348" w:rsidRDefault="00BA6348" w:rsidP="009F7810">
      <w:pPr>
        <w:jc w:val="both"/>
        <w:rPr>
          <w:sz w:val="24"/>
          <w:szCs w:val="24"/>
        </w:rPr>
      </w:pPr>
    </w:p>
    <w:p w:rsidR="00BA6348" w:rsidRDefault="00BA6348" w:rsidP="00BA634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Чайн</w:t>
      </w:r>
      <w:r w:rsidRPr="00BA6348">
        <w:rPr>
          <w:b/>
          <w:sz w:val="24"/>
          <w:szCs w:val="24"/>
        </w:rPr>
        <w:t>ворд</w:t>
      </w:r>
    </w:p>
    <w:p w:rsidR="00BA6348" w:rsidRDefault="00BA6348" w:rsidP="00BA6348">
      <w:pPr>
        <w:jc w:val="center"/>
        <w:rPr>
          <w:b/>
          <w:sz w:val="24"/>
          <w:szCs w:val="24"/>
        </w:rPr>
      </w:pPr>
    </w:p>
    <w:tbl>
      <w:tblPr>
        <w:tblStyle w:val="a4"/>
        <w:tblW w:w="7155" w:type="dxa"/>
        <w:tblInd w:w="1951" w:type="dxa"/>
        <w:tblLook w:val="04A0" w:firstRow="1" w:lastRow="0" w:firstColumn="1" w:lastColumn="0" w:noHBand="0" w:noVBand="1"/>
      </w:tblPr>
      <w:tblGrid>
        <w:gridCol w:w="475"/>
        <w:gridCol w:w="476"/>
        <w:gridCol w:w="475"/>
        <w:gridCol w:w="475"/>
        <w:gridCol w:w="475"/>
        <w:gridCol w:w="476"/>
        <w:gridCol w:w="475"/>
        <w:gridCol w:w="497"/>
        <w:gridCol w:w="475"/>
        <w:gridCol w:w="476"/>
        <w:gridCol w:w="476"/>
        <w:gridCol w:w="476"/>
        <w:gridCol w:w="476"/>
        <w:gridCol w:w="476"/>
        <w:gridCol w:w="476"/>
      </w:tblGrid>
      <w:tr w:rsidR="007E5E23" w:rsidTr="00212049">
        <w:trPr>
          <w:trHeight w:val="306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2314" w:rsidRPr="00212049" w:rsidRDefault="00212049" w:rsidP="00212049">
            <w:pPr>
              <w:rPr>
                <w:b/>
                <w:vertAlign w:val="superscript"/>
              </w:rPr>
            </w:pPr>
            <w:r w:rsidRPr="00212049">
              <w:rPr>
                <w:b/>
                <w:vertAlign w:val="superscript"/>
              </w:rPr>
              <w:t>1</w:t>
            </w:r>
          </w:p>
        </w:tc>
        <w:tc>
          <w:tcPr>
            <w:tcW w:w="476" w:type="dxa"/>
            <w:tcBorders>
              <w:top w:val="single" w:sz="12" w:space="0" w:color="auto"/>
              <w:lef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85926" w:rsidTr="00212049">
        <w:trPr>
          <w:trHeight w:val="323"/>
        </w:trPr>
        <w:tc>
          <w:tcPr>
            <w:tcW w:w="47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12" w:space="0" w:color="auto"/>
              <w:lef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2314" w:rsidRPr="00212049" w:rsidRDefault="00212049" w:rsidP="00212049">
            <w:pPr>
              <w:rPr>
                <w:b/>
                <w:vertAlign w:val="superscript"/>
              </w:rPr>
            </w:pPr>
            <w:r w:rsidRPr="00212049">
              <w:rPr>
                <w:b/>
                <w:vertAlign w:val="superscript"/>
              </w:rPr>
              <w:t>2</w:t>
            </w:r>
          </w:p>
        </w:tc>
        <w:tc>
          <w:tcPr>
            <w:tcW w:w="476" w:type="dxa"/>
            <w:tcBorders>
              <w:left w:val="single" w:sz="12" w:space="0" w:color="auto"/>
            </w:tcBorders>
          </w:tcPr>
          <w:p w:rsidR="005F2314" w:rsidRDefault="005F2314" w:rsidP="002502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85926" w:rsidTr="00212049">
        <w:trPr>
          <w:trHeight w:val="306"/>
        </w:trPr>
        <w:tc>
          <w:tcPr>
            <w:tcW w:w="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bottom w:val="single" w:sz="4" w:space="0" w:color="000000" w:themeColor="text1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2314" w:rsidRPr="00212049" w:rsidRDefault="00212049" w:rsidP="00212049">
            <w:pPr>
              <w:rPr>
                <w:b/>
                <w:vertAlign w:val="superscript"/>
              </w:rPr>
            </w:pPr>
            <w:r w:rsidRPr="00212049">
              <w:rPr>
                <w:b/>
                <w:vertAlign w:val="superscript"/>
              </w:rPr>
              <w:t>3</w:t>
            </w:r>
          </w:p>
        </w:tc>
        <w:tc>
          <w:tcPr>
            <w:tcW w:w="476" w:type="dxa"/>
            <w:tcBorders>
              <w:lef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bottom w:val="single" w:sz="4" w:space="0" w:color="000000" w:themeColor="text1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bottom w:val="single" w:sz="4" w:space="0" w:color="000000" w:themeColor="text1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E5E23" w:rsidTr="00212049">
        <w:trPr>
          <w:trHeight w:val="323"/>
        </w:trPr>
        <w:tc>
          <w:tcPr>
            <w:tcW w:w="4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2314" w:rsidRPr="00212049" w:rsidRDefault="00212049" w:rsidP="00212049">
            <w:pPr>
              <w:rPr>
                <w:b/>
                <w:vertAlign w:val="superscript"/>
              </w:rPr>
            </w:pPr>
            <w:r w:rsidRPr="00212049">
              <w:rPr>
                <w:b/>
                <w:vertAlign w:val="superscript"/>
              </w:rPr>
              <w:t>4</w:t>
            </w:r>
          </w:p>
        </w:tc>
        <w:tc>
          <w:tcPr>
            <w:tcW w:w="476" w:type="dxa"/>
            <w:tcBorders>
              <w:lef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bottom w:val="single" w:sz="4" w:space="0" w:color="000000" w:themeColor="text1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bottom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E5E23" w:rsidTr="00212049">
        <w:trPr>
          <w:trHeight w:val="306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2314" w:rsidRPr="00212049" w:rsidRDefault="00212049" w:rsidP="00212049">
            <w:pPr>
              <w:rPr>
                <w:b/>
                <w:vertAlign w:val="superscript"/>
              </w:rPr>
            </w:pPr>
            <w:r w:rsidRPr="00212049">
              <w:rPr>
                <w:b/>
                <w:vertAlign w:val="superscript"/>
              </w:rPr>
              <w:t>5</w:t>
            </w:r>
          </w:p>
        </w:tc>
        <w:tc>
          <w:tcPr>
            <w:tcW w:w="476" w:type="dxa"/>
            <w:tcBorders>
              <w:lef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E5E23" w:rsidTr="00212049">
        <w:trPr>
          <w:trHeight w:val="323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2314" w:rsidRPr="00212049" w:rsidRDefault="00212049" w:rsidP="00212049">
            <w:pPr>
              <w:rPr>
                <w:b/>
                <w:vertAlign w:val="superscript"/>
              </w:rPr>
            </w:pPr>
            <w:r w:rsidRPr="00212049">
              <w:rPr>
                <w:b/>
                <w:vertAlign w:val="superscript"/>
              </w:rPr>
              <w:t>6</w:t>
            </w:r>
          </w:p>
        </w:tc>
        <w:tc>
          <w:tcPr>
            <w:tcW w:w="476" w:type="dxa"/>
            <w:tcBorders>
              <w:lef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bottom w:val="single" w:sz="4" w:space="0" w:color="000000" w:themeColor="text1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E5E23" w:rsidTr="00212049">
        <w:trPr>
          <w:trHeight w:val="306"/>
        </w:trPr>
        <w:tc>
          <w:tcPr>
            <w:tcW w:w="4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bottom w:val="single" w:sz="4" w:space="0" w:color="000000" w:themeColor="text1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2314" w:rsidRPr="00212049" w:rsidRDefault="00212049" w:rsidP="00212049">
            <w:pPr>
              <w:rPr>
                <w:b/>
                <w:vertAlign w:val="superscript"/>
              </w:rPr>
            </w:pPr>
            <w:r w:rsidRPr="00212049">
              <w:rPr>
                <w:b/>
                <w:vertAlign w:val="superscript"/>
              </w:rPr>
              <w:t>7</w:t>
            </w:r>
          </w:p>
        </w:tc>
        <w:tc>
          <w:tcPr>
            <w:tcW w:w="476" w:type="dxa"/>
            <w:tcBorders>
              <w:left w:val="single" w:sz="12" w:space="0" w:color="auto"/>
              <w:bottom w:val="single" w:sz="4" w:space="0" w:color="000000" w:themeColor="text1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E5E23" w:rsidTr="00212049">
        <w:trPr>
          <w:trHeight w:val="323"/>
        </w:trPr>
        <w:tc>
          <w:tcPr>
            <w:tcW w:w="4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12" w:space="0" w:color="auto"/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bottom w:val="single" w:sz="4" w:space="0" w:color="000000" w:themeColor="text1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2314" w:rsidRPr="00212049" w:rsidRDefault="00212049" w:rsidP="00212049">
            <w:pPr>
              <w:rPr>
                <w:b/>
                <w:vertAlign w:val="superscript"/>
              </w:rPr>
            </w:pPr>
            <w:r w:rsidRPr="00212049">
              <w:rPr>
                <w:b/>
                <w:vertAlign w:val="superscript"/>
              </w:rPr>
              <w:t>8</w:t>
            </w:r>
          </w:p>
        </w:tc>
        <w:tc>
          <w:tcPr>
            <w:tcW w:w="476" w:type="dxa"/>
            <w:tcBorders>
              <w:left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E5E23" w:rsidTr="00212049">
        <w:trPr>
          <w:trHeight w:val="306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2314" w:rsidRPr="00212049" w:rsidRDefault="00212049" w:rsidP="00212049">
            <w:pPr>
              <w:rPr>
                <w:b/>
                <w:vertAlign w:val="superscript"/>
              </w:rPr>
            </w:pPr>
            <w:r w:rsidRPr="00212049">
              <w:rPr>
                <w:b/>
                <w:vertAlign w:val="superscript"/>
              </w:rPr>
              <w:t>9</w:t>
            </w:r>
          </w:p>
        </w:tc>
        <w:tc>
          <w:tcPr>
            <w:tcW w:w="476" w:type="dxa"/>
            <w:tcBorders>
              <w:lef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E5E23" w:rsidTr="00212049">
        <w:trPr>
          <w:trHeight w:val="323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2314" w:rsidRPr="00212049" w:rsidRDefault="00212049" w:rsidP="00212049">
            <w:pPr>
              <w:rPr>
                <w:b/>
                <w:vertAlign w:val="superscript"/>
              </w:rPr>
            </w:pPr>
            <w:r w:rsidRPr="00212049">
              <w:rPr>
                <w:b/>
                <w:vertAlign w:val="superscript"/>
              </w:rPr>
              <w:t>10</w:t>
            </w:r>
          </w:p>
        </w:tc>
        <w:tc>
          <w:tcPr>
            <w:tcW w:w="476" w:type="dxa"/>
            <w:tcBorders>
              <w:lef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12" w:space="0" w:color="auto"/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E5E23" w:rsidTr="00212049">
        <w:trPr>
          <w:trHeight w:val="306"/>
        </w:trPr>
        <w:tc>
          <w:tcPr>
            <w:tcW w:w="4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2314" w:rsidRPr="00212049" w:rsidRDefault="00212049" w:rsidP="00212049">
            <w:pPr>
              <w:rPr>
                <w:b/>
                <w:vertAlign w:val="superscript"/>
              </w:rPr>
            </w:pPr>
            <w:r w:rsidRPr="00212049">
              <w:rPr>
                <w:b/>
                <w:vertAlign w:val="superscript"/>
              </w:rPr>
              <w:t>11</w:t>
            </w:r>
          </w:p>
        </w:tc>
        <w:tc>
          <w:tcPr>
            <w:tcW w:w="476" w:type="dxa"/>
            <w:tcBorders>
              <w:lef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bottom w:val="single" w:sz="4" w:space="0" w:color="000000" w:themeColor="text1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E5E23" w:rsidTr="00212049">
        <w:trPr>
          <w:trHeight w:val="306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12" w:space="0" w:color="auto"/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bottom w:val="single" w:sz="4" w:space="0" w:color="000000" w:themeColor="text1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2314" w:rsidRPr="00212049" w:rsidRDefault="00212049" w:rsidP="00212049">
            <w:pPr>
              <w:rPr>
                <w:b/>
                <w:vertAlign w:val="superscript"/>
              </w:rPr>
            </w:pPr>
            <w:r w:rsidRPr="00212049">
              <w:rPr>
                <w:b/>
                <w:vertAlign w:val="superscript"/>
              </w:rPr>
              <w:t>12</w:t>
            </w:r>
          </w:p>
        </w:tc>
        <w:tc>
          <w:tcPr>
            <w:tcW w:w="476" w:type="dxa"/>
            <w:tcBorders>
              <w:lef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bottom w:val="single" w:sz="4" w:space="0" w:color="000000" w:themeColor="text1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bottom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E5E23" w:rsidTr="00212049">
        <w:trPr>
          <w:trHeight w:val="323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2314" w:rsidRPr="00212049" w:rsidRDefault="00212049" w:rsidP="00212049">
            <w:pPr>
              <w:rPr>
                <w:b/>
                <w:vertAlign w:val="superscript"/>
              </w:rPr>
            </w:pPr>
            <w:r w:rsidRPr="00212049">
              <w:rPr>
                <w:b/>
                <w:vertAlign w:val="superscript"/>
              </w:rPr>
              <w:t>13</w:t>
            </w:r>
          </w:p>
        </w:tc>
        <w:tc>
          <w:tcPr>
            <w:tcW w:w="476" w:type="dxa"/>
            <w:tcBorders>
              <w:lef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2049" w:rsidTr="00212049">
        <w:trPr>
          <w:trHeight w:val="306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2314" w:rsidRPr="00212049" w:rsidRDefault="00212049" w:rsidP="00212049">
            <w:pPr>
              <w:rPr>
                <w:b/>
                <w:vertAlign w:val="superscript"/>
              </w:rPr>
            </w:pPr>
            <w:r w:rsidRPr="00212049">
              <w:rPr>
                <w:b/>
                <w:vertAlign w:val="superscript"/>
              </w:rPr>
              <w:t>14</w:t>
            </w:r>
          </w:p>
        </w:tc>
        <w:tc>
          <w:tcPr>
            <w:tcW w:w="476" w:type="dxa"/>
            <w:tcBorders>
              <w:left w:val="single" w:sz="12" w:space="0" w:color="auto"/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F2314" w:rsidRDefault="005F2314" w:rsidP="00BA634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A6348" w:rsidRPr="00BA6348" w:rsidRDefault="00BA6348" w:rsidP="00BA6348">
      <w:pPr>
        <w:jc w:val="center"/>
        <w:rPr>
          <w:b/>
          <w:sz w:val="24"/>
          <w:szCs w:val="24"/>
        </w:rPr>
      </w:pPr>
    </w:p>
    <w:p w:rsidR="00BA6348" w:rsidRDefault="00BA6348" w:rsidP="009F7810">
      <w:pPr>
        <w:jc w:val="both"/>
        <w:rPr>
          <w:sz w:val="24"/>
          <w:szCs w:val="24"/>
        </w:rPr>
      </w:pPr>
    </w:p>
    <w:p w:rsidR="00BA6348" w:rsidRPr="001A7734" w:rsidRDefault="005F2314" w:rsidP="001A7734">
      <w:pPr>
        <w:jc w:val="center"/>
        <w:rPr>
          <w:b/>
          <w:sz w:val="24"/>
          <w:szCs w:val="24"/>
        </w:rPr>
      </w:pPr>
      <w:r w:rsidRPr="001A7734">
        <w:rPr>
          <w:b/>
          <w:sz w:val="24"/>
          <w:szCs w:val="24"/>
        </w:rPr>
        <w:t>Вопросы:</w:t>
      </w:r>
    </w:p>
    <w:p w:rsidR="005F2314" w:rsidRPr="005F2314" w:rsidRDefault="005F2314" w:rsidP="008B3A75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5F2314">
        <w:rPr>
          <w:sz w:val="24"/>
          <w:szCs w:val="24"/>
        </w:rPr>
        <w:t>Организмы, живущие на дне моря?</w:t>
      </w:r>
    </w:p>
    <w:p w:rsidR="005F2314" w:rsidRPr="005F2314" w:rsidRDefault="005F2314" w:rsidP="008B3A75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5F2314">
        <w:rPr>
          <w:sz w:val="24"/>
          <w:szCs w:val="24"/>
        </w:rPr>
        <w:lastRenderedPageBreak/>
        <w:t>Единицы измерения давления?</w:t>
      </w:r>
    </w:p>
    <w:p w:rsidR="005F2314" w:rsidRDefault="005F2314" w:rsidP="008B3A7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Мать всех кислот.</w:t>
      </w:r>
    </w:p>
    <w:p w:rsidR="005F2314" w:rsidRPr="005F2314" w:rsidRDefault="005F2314" w:rsidP="008B3A7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5F2314">
        <w:rPr>
          <w:sz w:val="24"/>
          <w:szCs w:val="24"/>
        </w:rPr>
        <w:t>Реакция, протекающая с поглощением  теплоты?</w:t>
      </w:r>
    </w:p>
    <w:p w:rsidR="005F2314" w:rsidRDefault="005F2314" w:rsidP="008B3A7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Какая река протекает у нас во рту?</w:t>
      </w:r>
    </w:p>
    <w:p w:rsidR="005F2314" w:rsidRDefault="005F2314" w:rsidP="008B3A7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Материк, на котором нет ни одной реки?</w:t>
      </w:r>
    </w:p>
    <w:p w:rsidR="005F2314" w:rsidRDefault="005F2314" w:rsidP="008B3A7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Самый большой полуостров Земли?</w:t>
      </w:r>
    </w:p>
    <w:p w:rsidR="005F2314" w:rsidRDefault="005F2314" w:rsidP="008B3A7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Единица измерения электрического заряда?</w:t>
      </w:r>
    </w:p>
    <w:p w:rsidR="005F2314" w:rsidRDefault="005F2314" w:rsidP="008B3A7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Аллотропная модификация кислорода?</w:t>
      </w:r>
    </w:p>
    <w:p w:rsidR="005F2314" w:rsidRDefault="005F2314" w:rsidP="008B3A7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Известный физик, открывший закон всемирного тяготения?</w:t>
      </w:r>
    </w:p>
    <w:p w:rsidR="005F2314" w:rsidRDefault="005F2314" w:rsidP="008B3A7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Материк, на котором расположена Россия?</w:t>
      </w:r>
    </w:p>
    <w:p w:rsidR="005F2314" w:rsidRDefault="005F2314" w:rsidP="008B3A7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Огромные волны, вызванные землетрясением?</w:t>
      </w:r>
    </w:p>
    <w:p w:rsidR="005F2314" w:rsidRDefault="005F2314" w:rsidP="008B3A7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И птица, и фрукт? </w:t>
      </w:r>
    </w:p>
    <w:p w:rsidR="005F2314" w:rsidRPr="005F2314" w:rsidRDefault="005F2314" w:rsidP="008B3A7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92776">
        <w:rPr>
          <w:sz w:val="24"/>
          <w:szCs w:val="24"/>
        </w:rPr>
        <w:t>Деление половых клеток</w:t>
      </w:r>
      <w:r>
        <w:rPr>
          <w:sz w:val="24"/>
          <w:szCs w:val="24"/>
        </w:rPr>
        <w:t xml:space="preserve">? </w:t>
      </w:r>
    </w:p>
    <w:p w:rsidR="005F2314" w:rsidRDefault="005F2314" w:rsidP="005F2314">
      <w:pPr>
        <w:jc w:val="both"/>
        <w:rPr>
          <w:sz w:val="24"/>
          <w:szCs w:val="24"/>
        </w:rPr>
      </w:pPr>
    </w:p>
    <w:p w:rsidR="005F2314" w:rsidRDefault="005F2314" w:rsidP="00185926">
      <w:pPr>
        <w:jc w:val="both"/>
        <w:rPr>
          <w:sz w:val="24"/>
          <w:szCs w:val="24"/>
        </w:rPr>
      </w:pPr>
    </w:p>
    <w:p w:rsidR="00F92776" w:rsidRDefault="00F92776" w:rsidP="00185926">
      <w:pPr>
        <w:jc w:val="center"/>
        <w:rPr>
          <w:b/>
          <w:sz w:val="24"/>
          <w:szCs w:val="24"/>
        </w:rPr>
        <w:sectPr w:rsidR="00F92776" w:rsidSect="00212049">
          <w:pgSz w:w="11909" w:h="16834"/>
          <w:pgMar w:top="568" w:right="994" w:bottom="851" w:left="1134" w:header="720" w:footer="720" w:gutter="0"/>
          <w:cols w:space="1219"/>
          <w:noEndnote/>
          <w:docGrid w:linePitch="272"/>
        </w:sectPr>
      </w:pPr>
    </w:p>
    <w:p w:rsidR="00185926" w:rsidRDefault="00185926" w:rsidP="00185926">
      <w:pPr>
        <w:jc w:val="center"/>
        <w:rPr>
          <w:b/>
          <w:sz w:val="24"/>
          <w:szCs w:val="24"/>
        </w:rPr>
      </w:pPr>
      <w:r w:rsidRPr="00185926">
        <w:rPr>
          <w:b/>
          <w:sz w:val="24"/>
          <w:szCs w:val="24"/>
        </w:rPr>
        <w:lastRenderedPageBreak/>
        <w:t>Ответ:</w:t>
      </w:r>
    </w:p>
    <w:p w:rsidR="00185926" w:rsidRPr="00185926" w:rsidRDefault="00185926" w:rsidP="00185926">
      <w:pPr>
        <w:jc w:val="center"/>
        <w:rPr>
          <w:b/>
          <w:sz w:val="24"/>
          <w:szCs w:val="24"/>
        </w:rPr>
      </w:pPr>
    </w:p>
    <w:tbl>
      <w:tblPr>
        <w:tblStyle w:val="a4"/>
        <w:tblW w:w="6373" w:type="dxa"/>
        <w:tblInd w:w="1951" w:type="dxa"/>
        <w:tblLook w:val="04A0" w:firstRow="1" w:lastRow="0" w:firstColumn="1" w:lastColumn="0" w:noHBand="0" w:noVBand="1"/>
      </w:tblPr>
      <w:tblGrid>
        <w:gridCol w:w="411"/>
        <w:gridCol w:w="418"/>
        <w:gridCol w:w="418"/>
        <w:gridCol w:w="443"/>
        <w:gridCol w:w="418"/>
        <w:gridCol w:w="419"/>
        <w:gridCol w:w="487"/>
        <w:gridCol w:w="443"/>
        <w:gridCol w:w="418"/>
        <w:gridCol w:w="419"/>
        <w:gridCol w:w="419"/>
        <w:gridCol w:w="415"/>
        <w:gridCol w:w="415"/>
        <w:gridCol w:w="415"/>
        <w:gridCol w:w="415"/>
      </w:tblGrid>
      <w:tr w:rsidR="00185926" w:rsidTr="00185926"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85926" w:rsidRDefault="00185926" w:rsidP="00212049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</w:t>
            </w:r>
          </w:p>
        </w:tc>
        <w:tc>
          <w:tcPr>
            <w:tcW w:w="487" w:type="dxa"/>
            <w:tcBorders>
              <w:top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443" w:type="dxa"/>
            <w:tcBorders>
              <w:top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418" w:type="dxa"/>
            <w:tcBorders>
              <w:top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4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85926" w:rsidTr="00185926">
        <w:tc>
          <w:tcPr>
            <w:tcW w:w="41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443" w:type="dxa"/>
            <w:tcBorders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85926" w:rsidRDefault="00185926" w:rsidP="00212049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419" w:type="dxa"/>
            <w:tcBorders>
              <w:lef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487" w:type="dxa"/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43" w:type="dxa"/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</w:t>
            </w: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Ь</w:t>
            </w:r>
          </w:p>
        </w:tc>
        <w:tc>
          <w:tcPr>
            <w:tcW w:w="41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85926" w:rsidTr="00185926">
        <w:tc>
          <w:tcPr>
            <w:tcW w:w="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</w:t>
            </w:r>
          </w:p>
        </w:tc>
        <w:tc>
          <w:tcPr>
            <w:tcW w:w="418" w:type="dxa"/>
            <w:tcBorders>
              <w:top w:val="single" w:sz="12" w:space="0" w:color="auto"/>
              <w:bottom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</w:t>
            </w:r>
          </w:p>
        </w:tc>
        <w:tc>
          <w:tcPr>
            <w:tcW w:w="418" w:type="dxa"/>
            <w:tcBorders>
              <w:bottom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443" w:type="dxa"/>
            <w:tcBorders>
              <w:bottom w:val="single" w:sz="4" w:space="0" w:color="000000" w:themeColor="text1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85926" w:rsidRDefault="00185926" w:rsidP="00212049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419" w:type="dxa"/>
            <w:tcBorders>
              <w:lef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487" w:type="dxa"/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</w:p>
        </w:tc>
        <w:tc>
          <w:tcPr>
            <w:tcW w:w="443" w:type="dxa"/>
            <w:tcBorders>
              <w:bottom w:val="single" w:sz="4" w:space="0" w:color="000000" w:themeColor="text1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</w:t>
            </w:r>
          </w:p>
        </w:tc>
        <w:tc>
          <w:tcPr>
            <w:tcW w:w="418" w:type="dxa"/>
            <w:tcBorders>
              <w:bottom w:val="single" w:sz="4" w:space="0" w:color="000000" w:themeColor="text1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419" w:type="dxa"/>
            <w:tcBorders>
              <w:top w:val="single" w:sz="12" w:space="0" w:color="auto"/>
              <w:bottom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419" w:type="dxa"/>
            <w:tcBorders>
              <w:top w:val="single" w:sz="12" w:space="0" w:color="auto"/>
              <w:bottom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415" w:type="dxa"/>
            <w:tcBorders>
              <w:top w:val="single" w:sz="12" w:space="0" w:color="auto"/>
              <w:bottom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415" w:type="dxa"/>
            <w:tcBorders>
              <w:top w:val="single" w:sz="12" w:space="0" w:color="auto"/>
              <w:bottom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415" w:type="dxa"/>
            <w:tcBorders>
              <w:top w:val="single" w:sz="12" w:space="0" w:color="auto"/>
              <w:bottom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</w:t>
            </w:r>
          </w:p>
        </w:tc>
      </w:tr>
      <w:tr w:rsidR="00185926" w:rsidTr="00185926">
        <w:tc>
          <w:tcPr>
            <w:tcW w:w="41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3" w:type="dxa"/>
            <w:tcBorders>
              <w:left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85926" w:rsidRDefault="00185926" w:rsidP="00212049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419" w:type="dxa"/>
            <w:tcBorders>
              <w:lef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</w:p>
        </w:tc>
        <w:tc>
          <w:tcPr>
            <w:tcW w:w="487" w:type="dxa"/>
            <w:tcBorders>
              <w:bottom w:val="single" w:sz="4" w:space="0" w:color="000000" w:themeColor="text1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</w:t>
            </w:r>
          </w:p>
        </w:tc>
        <w:tc>
          <w:tcPr>
            <w:tcW w:w="443" w:type="dxa"/>
            <w:tcBorders>
              <w:bottom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18" w:type="dxa"/>
            <w:tcBorders>
              <w:bottom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85926" w:rsidTr="00185926"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443" w:type="dxa"/>
            <w:tcBorders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85926" w:rsidRDefault="00185926" w:rsidP="00212049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419" w:type="dxa"/>
            <w:tcBorders>
              <w:lef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</w:t>
            </w:r>
          </w:p>
        </w:tc>
        <w:tc>
          <w:tcPr>
            <w:tcW w:w="487" w:type="dxa"/>
            <w:tcBorders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85926" w:rsidTr="00185926"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43" w:type="dxa"/>
            <w:tcBorders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</w:t>
            </w:r>
          </w:p>
        </w:tc>
        <w:tc>
          <w:tcPr>
            <w:tcW w:w="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85926" w:rsidRDefault="00185926" w:rsidP="00212049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419" w:type="dxa"/>
            <w:tcBorders>
              <w:lef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87" w:type="dxa"/>
            <w:tcBorders>
              <w:bottom w:val="single" w:sz="4" w:space="0" w:color="000000" w:themeColor="text1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</w:p>
        </w:tc>
        <w:tc>
          <w:tcPr>
            <w:tcW w:w="443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418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419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419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4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1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85926" w:rsidTr="00185926">
        <w:tc>
          <w:tcPr>
            <w:tcW w:w="41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18" w:type="dxa"/>
            <w:tcBorders>
              <w:bottom w:val="single" w:sz="4" w:space="0" w:color="000000" w:themeColor="text1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</w:p>
        </w:tc>
        <w:tc>
          <w:tcPr>
            <w:tcW w:w="443" w:type="dxa"/>
            <w:tcBorders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85926" w:rsidRDefault="00185926" w:rsidP="00212049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419" w:type="dxa"/>
            <w:tcBorders>
              <w:left w:val="single" w:sz="12" w:space="0" w:color="auto"/>
              <w:bottom w:val="single" w:sz="4" w:space="0" w:color="000000" w:themeColor="text1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487" w:type="dxa"/>
            <w:tcBorders>
              <w:bottom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Й</w:t>
            </w:r>
          </w:p>
        </w:tc>
        <w:tc>
          <w:tcPr>
            <w:tcW w:w="443" w:type="dxa"/>
            <w:tcBorders>
              <w:bottom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418" w:type="dxa"/>
            <w:tcBorders>
              <w:bottom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419" w:type="dxa"/>
            <w:tcBorders>
              <w:bottom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419" w:type="dxa"/>
            <w:tcBorders>
              <w:bottom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Й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85926" w:rsidTr="00185926">
        <w:tc>
          <w:tcPr>
            <w:tcW w:w="41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12" w:space="0" w:color="auto"/>
              <w:bottom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418" w:type="dxa"/>
            <w:tcBorders>
              <w:bottom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443" w:type="dxa"/>
            <w:tcBorders>
              <w:bottom w:val="single" w:sz="4" w:space="0" w:color="000000" w:themeColor="text1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</w:t>
            </w:r>
          </w:p>
        </w:tc>
        <w:tc>
          <w:tcPr>
            <w:tcW w:w="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85926" w:rsidRDefault="00185926" w:rsidP="00212049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419" w:type="dxa"/>
            <w:tcBorders>
              <w:left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</w:t>
            </w:r>
          </w:p>
        </w:tc>
        <w:tc>
          <w:tcPr>
            <w:tcW w:w="487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85926" w:rsidTr="00185926"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3" w:type="dxa"/>
            <w:tcBorders>
              <w:left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85926" w:rsidRDefault="00185926" w:rsidP="00212049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</w:p>
        </w:tc>
        <w:tc>
          <w:tcPr>
            <w:tcW w:w="419" w:type="dxa"/>
            <w:tcBorders>
              <w:lef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487" w:type="dxa"/>
            <w:tcBorders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</w:t>
            </w:r>
          </w:p>
        </w:tc>
        <w:tc>
          <w:tcPr>
            <w:tcW w:w="44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85926" w:rsidTr="00185926"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3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85926" w:rsidRDefault="00185926" w:rsidP="00212049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</w:t>
            </w:r>
          </w:p>
        </w:tc>
        <w:tc>
          <w:tcPr>
            <w:tcW w:w="419" w:type="dxa"/>
            <w:tcBorders>
              <w:lef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Ь</w:t>
            </w:r>
          </w:p>
        </w:tc>
        <w:tc>
          <w:tcPr>
            <w:tcW w:w="487" w:type="dxa"/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Ю</w:t>
            </w:r>
          </w:p>
        </w:tc>
        <w:tc>
          <w:tcPr>
            <w:tcW w:w="443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418" w:type="dxa"/>
            <w:tcBorders>
              <w:top w:val="single" w:sz="12" w:space="0" w:color="auto"/>
              <w:bottom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41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</w:t>
            </w:r>
          </w:p>
        </w:tc>
        <w:tc>
          <w:tcPr>
            <w:tcW w:w="4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85926" w:rsidTr="00185926">
        <w:tc>
          <w:tcPr>
            <w:tcW w:w="41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418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443" w:type="dxa"/>
            <w:tcBorders>
              <w:top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</w:p>
        </w:tc>
        <w:tc>
          <w:tcPr>
            <w:tcW w:w="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85926" w:rsidRDefault="00185926" w:rsidP="00212049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19" w:type="dxa"/>
            <w:tcBorders>
              <w:lef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</w:p>
        </w:tc>
        <w:tc>
          <w:tcPr>
            <w:tcW w:w="487" w:type="dxa"/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443" w:type="dxa"/>
            <w:tcBorders>
              <w:bottom w:val="single" w:sz="4" w:space="0" w:color="000000" w:themeColor="text1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85926" w:rsidTr="00185926"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12" w:space="0" w:color="auto"/>
              <w:bottom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</w:t>
            </w:r>
          </w:p>
        </w:tc>
        <w:tc>
          <w:tcPr>
            <w:tcW w:w="443" w:type="dxa"/>
            <w:tcBorders>
              <w:bottom w:val="single" w:sz="4" w:space="0" w:color="000000" w:themeColor="text1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85926" w:rsidRDefault="00185926" w:rsidP="00212049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</w:t>
            </w:r>
          </w:p>
        </w:tc>
        <w:tc>
          <w:tcPr>
            <w:tcW w:w="419" w:type="dxa"/>
            <w:tcBorders>
              <w:lef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87" w:type="dxa"/>
            <w:tcBorders>
              <w:bottom w:val="single" w:sz="4" w:space="0" w:color="000000" w:themeColor="text1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</w:t>
            </w:r>
          </w:p>
        </w:tc>
        <w:tc>
          <w:tcPr>
            <w:tcW w:w="443" w:type="dxa"/>
            <w:tcBorders>
              <w:bottom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41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85926" w:rsidTr="00185926"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3" w:type="dxa"/>
            <w:tcBorders>
              <w:left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85926" w:rsidRDefault="00185926" w:rsidP="00212049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419" w:type="dxa"/>
            <w:tcBorders>
              <w:lef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487" w:type="dxa"/>
            <w:tcBorders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85926" w:rsidTr="00185926"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</w:t>
            </w:r>
          </w:p>
        </w:tc>
        <w:tc>
          <w:tcPr>
            <w:tcW w:w="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85926" w:rsidRDefault="00185926" w:rsidP="00212049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419" w:type="dxa"/>
            <w:tcBorders>
              <w:left w:val="single" w:sz="12" w:space="0" w:color="auto"/>
              <w:bottom w:val="single" w:sz="12" w:space="0" w:color="auto"/>
            </w:tcBorders>
          </w:tcPr>
          <w:p w:rsidR="00185926" w:rsidRDefault="00F9277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Й</w:t>
            </w:r>
          </w:p>
        </w:tc>
        <w:tc>
          <w:tcPr>
            <w:tcW w:w="487" w:type="dxa"/>
            <w:tcBorders>
              <w:bottom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</w:p>
        </w:tc>
        <w:tc>
          <w:tcPr>
            <w:tcW w:w="41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85926" w:rsidRDefault="00185926" w:rsidP="0021204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75C3E" w:rsidRDefault="00E75C3E" w:rsidP="00E75C3E">
      <w:pPr>
        <w:shd w:val="clear" w:color="auto" w:fill="FFFFFF"/>
        <w:ind w:left="163"/>
        <w:jc w:val="center"/>
        <w:rPr>
          <w:rFonts w:eastAsia="Times New Roman"/>
          <w:b/>
          <w:bCs/>
          <w:i/>
          <w:spacing w:val="-8"/>
          <w:sz w:val="24"/>
          <w:szCs w:val="24"/>
        </w:rPr>
      </w:pPr>
    </w:p>
    <w:p w:rsidR="008472F2" w:rsidRPr="008616BD" w:rsidRDefault="00E75C3E" w:rsidP="008616BD">
      <w:pPr>
        <w:shd w:val="clear" w:color="auto" w:fill="FFFFFF"/>
        <w:ind w:left="163"/>
        <w:rPr>
          <w:rFonts w:eastAsia="Times New Roman"/>
          <w:bCs/>
          <w:i/>
          <w:spacing w:val="-8"/>
          <w:sz w:val="24"/>
          <w:szCs w:val="24"/>
        </w:rPr>
      </w:pPr>
      <w:r w:rsidRPr="009F7810">
        <w:rPr>
          <w:rFonts w:eastAsia="Times New Roman"/>
          <w:b/>
          <w:bCs/>
          <w:iCs/>
          <w:sz w:val="24"/>
          <w:szCs w:val="24"/>
        </w:rPr>
        <w:t>1-й</w:t>
      </w:r>
      <w:r w:rsidRPr="009F7810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9F7810">
        <w:rPr>
          <w:rFonts w:eastAsia="Times New Roman"/>
          <w:b/>
          <w:bCs/>
          <w:sz w:val="24"/>
          <w:szCs w:val="24"/>
        </w:rPr>
        <w:t>ведущий</w:t>
      </w:r>
      <w:r w:rsidR="009A268E">
        <w:rPr>
          <w:rFonts w:eastAsia="Times New Roman"/>
          <w:b/>
          <w:bCs/>
          <w:sz w:val="24"/>
          <w:szCs w:val="24"/>
        </w:rPr>
        <w:t xml:space="preserve">: </w:t>
      </w:r>
      <w:r w:rsidR="009A268E" w:rsidRPr="009A268E">
        <w:rPr>
          <w:rFonts w:eastAsia="Times New Roman"/>
          <w:bCs/>
          <w:sz w:val="24"/>
          <w:szCs w:val="24"/>
        </w:rPr>
        <w:t>команды приступают к заключительному практическому туру по физике, а болельшикам предлагается видео конкурс «Город Глазов»</w:t>
      </w:r>
      <w:r w:rsidR="00175A65">
        <w:rPr>
          <w:rFonts w:eastAsia="Times New Roman"/>
          <w:bCs/>
          <w:sz w:val="24"/>
          <w:szCs w:val="24"/>
        </w:rPr>
        <w:t>. Перед вами на экране фотографии г</w:t>
      </w:r>
      <w:proofErr w:type="gramStart"/>
      <w:r w:rsidR="00175A65">
        <w:rPr>
          <w:rFonts w:eastAsia="Times New Roman"/>
          <w:bCs/>
          <w:sz w:val="24"/>
          <w:szCs w:val="24"/>
        </w:rPr>
        <w:t>.Г</w:t>
      </w:r>
      <w:proofErr w:type="gramEnd"/>
      <w:r w:rsidR="00175A65">
        <w:rPr>
          <w:rFonts w:eastAsia="Times New Roman"/>
          <w:bCs/>
          <w:sz w:val="24"/>
          <w:szCs w:val="24"/>
        </w:rPr>
        <w:t>лазова, по которым вам нужно ответить на предложенные вопросы.</w:t>
      </w:r>
    </w:p>
    <w:p w:rsidR="00E75C3E" w:rsidRDefault="00E75C3E" w:rsidP="008472F2">
      <w:pPr>
        <w:jc w:val="center"/>
        <w:rPr>
          <w:sz w:val="24"/>
          <w:szCs w:val="24"/>
        </w:rPr>
      </w:pPr>
    </w:p>
    <w:p w:rsidR="008472F2" w:rsidRDefault="008472F2" w:rsidP="00E75C3E">
      <w:pPr>
        <w:widowControl/>
        <w:autoSpaceDE/>
        <w:autoSpaceDN/>
        <w:adjustRightInd/>
        <w:rPr>
          <w:b/>
          <w:bCs/>
          <w:sz w:val="24"/>
          <w:szCs w:val="24"/>
        </w:rPr>
      </w:pPr>
    </w:p>
    <w:p w:rsidR="00185926" w:rsidRPr="009F7810" w:rsidRDefault="00185926" w:rsidP="00E75C3E">
      <w:pPr>
        <w:widowControl/>
        <w:autoSpaceDE/>
        <w:autoSpaceDN/>
        <w:adjustRightInd/>
      </w:pPr>
      <w:r w:rsidRPr="009F7810">
        <w:rPr>
          <w:b/>
          <w:bCs/>
          <w:sz w:val="24"/>
          <w:szCs w:val="24"/>
        </w:rPr>
        <w:t>2-</w:t>
      </w:r>
      <w:r w:rsidRPr="009F7810">
        <w:rPr>
          <w:rFonts w:eastAsia="Times New Roman"/>
          <w:b/>
          <w:bCs/>
          <w:sz w:val="24"/>
          <w:szCs w:val="24"/>
        </w:rPr>
        <w:t>й ведущий.</w:t>
      </w:r>
      <w:r w:rsidRPr="009F7810">
        <w:rPr>
          <w:rFonts w:eastAsia="Times New Roman"/>
          <w:bCs/>
          <w:sz w:val="24"/>
          <w:szCs w:val="24"/>
        </w:rPr>
        <w:t xml:space="preserve"> Итак, подошла к концу наша игра.</w:t>
      </w:r>
    </w:p>
    <w:p w:rsidR="00185926" w:rsidRPr="009F7810" w:rsidRDefault="00185926" w:rsidP="00185926">
      <w:pPr>
        <w:shd w:val="clear" w:color="auto" w:fill="FFFFFF"/>
        <w:spacing w:line="262" w:lineRule="exact"/>
        <w:ind w:right="50"/>
        <w:jc w:val="both"/>
      </w:pPr>
      <w:r w:rsidRPr="009F7810">
        <w:rPr>
          <w:rFonts w:eastAsia="Times New Roman"/>
          <w:bCs/>
          <w:sz w:val="24"/>
          <w:szCs w:val="24"/>
        </w:rPr>
        <w:t>Уважаемое жюри подводит итоги. А</w:t>
      </w:r>
      <w:r>
        <w:rPr>
          <w:rFonts w:eastAsia="Times New Roman"/>
          <w:bCs/>
          <w:sz w:val="24"/>
          <w:szCs w:val="24"/>
        </w:rPr>
        <w:t xml:space="preserve"> мы </w:t>
      </w:r>
      <w:r w:rsidRPr="009F7810">
        <w:rPr>
          <w:rFonts w:eastAsia="Times New Roman"/>
          <w:bCs/>
          <w:sz w:val="24"/>
          <w:szCs w:val="24"/>
        </w:rPr>
        <w:t xml:space="preserve"> благодарим</w:t>
      </w:r>
      <w:r>
        <w:rPr>
          <w:rFonts w:eastAsia="Times New Roman"/>
          <w:bCs/>
          <w:sz w:val="24"/>
          <w:szCs w:val="24"/>
        </w:rPr>
        <w:t xml:space="preserve"> всех</w:t>
      </w:r>
      <w:r w:rsidRPr="009F7810">
        <w:rPr>
          <w:rFonts w:eastAsia="Times New Roman"/>
          <w:bCs/>
          <w:i/>
          <w:iCs/>
          <w:spacing w:val="-18"/>
          <w:sz w:val="24"/>
          <w:szCs w:val="24"/>
        </w:rPr>
        <w:t xml:space="preserve"> </w:t>
      </w:r>
      <w:r w:rsidRPr="009F7810">
        <w:rPr>
          <w:rFonts w:eastAsia="Times New Roman"/>
          <w:bCs/>
          <w:spacing w:val="-18"/>
          <w:sz w:val="24"/>
          <w:szCs w:val="24"/>
        </w:rPr>
        <w:t>участников,</w:t>
      </w:r>
      <w:r>
        <w:rPr>
          <w:rFonts w:eastAsia="Times New Roman"/>
          <w:bCs/>
          <w:spacing w:val="-18"/>
          <w:sz w:val="24"/>
          <w:szCs w:val="24"/>
        </w:rPr>
        <w:t xml:space="preserve"> болельщиков, </w:t>
      </w:r>
      <w:r w:rsidRPr="009F7810">
        <w:rPr>
          <w:rFonts w:eastAsia="Times New Roman"/>
          <w:bCs/>
          <w:spacing w:val="-6"/>
          <w:sz w:val="24"/>
          <w:szCs w:val="24"/>
        </w:rPr>
        <w:t>гостей, которые при</w:t>
      </w:r>
      <w:r w:rsidRPr="009F7810">
        <w:rPr>
          <w:rFonts w:eastAsia="Times New Roman"/>
          <w:bCs/>
          <w:spacing w:val="-6"/>
          <w:sz w:val="24"/>
          <w:szCs w:val="24"/>
        </w:rPr>
        <w:softHyphen/>
        <w:t>нимали активное участие и поддерживали команды!</w:t>
      </w:r>
    </w:p>
    <w:p w:rsidR="00185926" w:rsidRDefault="00185926" w:rsidP="00185926">
      <w:pPr>
        <w:shd w:val="clear" w:color="auto" w:fill="FFFFFF"/>
        <w:spacing w:before="7" w:line="262" w:lineRule="exact"/>
        <w:ind w:left="134"/>
        <w:jc w:val="both"/>
        <w:rPr>
          <w:rFonts w:eastAsia="Times New Roman"/>
          <w:b/>
          <w:bCs/>
          <w:iCs/>
          <w:sz w:val="24"/>
          <w:szCs w:val="24"/>
        </w:rPr>
      </w:pPr>
    </w:p>
    <w:p w:rsidR="00185926" w:rsidRPr="009F7810" w:rsidRDefault="00185926" w:rsidP="00185926">
      <w:pPr>
        <w:shd w:val="clear" w:color="auto" w:fill="FFFFFF"/>
        <w:spacing w:before="7" w:line="262" w:lineRule="exact"/>
        <w:jc w:val="both"/>
      </w:pPr>
      <w:r w:rsidRPr="009F7810">
        <w:rPr>
          <w:rFonts w:eastAsia="Times New Roman"/>
          <w:b/>
          <w:bCs/>
          <w:iCs/>
          <w:sz w:val="24"/>
          <w:szCs w:val="24"/>
        </w:rPr>
        <w:t>1-й</w:t>
      </w:r>
      <w:r w:rsidRPr="009F7810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9F7810">
        <w:rPr>
          <w:rFonts w:eastAsia="Times New Roman"/>
          <w:b/>
          <w:bCs/>
          <w:sz w:val="24"/>
          <w:szCs w:val="24"/>
        </w:rPr>
        <w:t>ведущий.</w:t>
      </w:r>
      <w:r w:rsidRPr="009F7810">
        <w:rPr>
          <w:rFonts w:eastAsia="Times New Roman"/>
          <w:bCs/>
          <w:sz w:val="24"/>
          <w:szCs w:val="24"/>
        </w:rPr>
        <w:t xml:space="preserve"> </w:t>
      </w:r>
      <w:r w:rsidRPr="009F7810">
        <w:rPr>
          <w:rFonts w:eastAsia="Times New Roman"/>
          <w:bCs/>
          <w:iCs/>
          <w:sz w:val="24"/>
          <w:szCs w:val="24"/>
        </w:rPr>
        <w:t>Благодарим</w:t>
      </w:r>
      <w:r w:rsidRPr="009F7810">
        <w:rPr>
          <w:rFonts w:eastAsia="Times New Roman"/>
          <w:bCs/>
          <w:i/>
          <w:iCs/>
          <w:sz w:val="24"/>
          <w:szCs w:val="24"/>
        </w:rPr>
        <w:t xml:space="preserve"> </w:t>
      </w:r>
      <w:r w:rsidRPr="009F7810">
        <w:rPr>
          <w:rFonts w:eastAsia="Times New Roman"/>
          <w:bCs/>
          <w:sz w:val="24"/>
          <w:szCs w:val="24"/>
        </w:rPr>
        <w:t xml:space="preserve">участников за хорошие </w:t>
      </w:r>
      <w:r w:rsidRPr="009F7810">
        <w:rPr>
          <w:rFonts w:eastAsia="Times New Roman"/>
          <w:bCs/>
          <w:spacing w:val="-3"/>
          <w:sz w:val="24"/>
          <w:szCs w:val="24"/>
        </w:rPr>
        <w:t xml:space="preserve">знания и надеемся на новые встречи. Спасибо всем! </w:t>
      </w:r>
      <w:r w:rsidRPr="00DC494F">
        <w:rPr>
          <w:rFonts w:eastAsia="Times New Roman"/>
          <w:bCs/>
          <w:iCs/>
          <w:spacing w:val="-6"/>
          <w:sz w:val="24"/>
          <w:szCs w:val="24"/>
        </w:rPr>
        <w:t>Удачи!</w:t>
      </w:r>
      <w:r w:rsidRPr="009F7810">
        <w:rPr>
          <w:rFonts w:eastAsia="Times New Roman"/>
          <w:bCs/>
          <w:i/>
          <w:iCs/>
          <w:spacing w:val="-6"/>
          <w:sz w:val="24"/>
          <w:szCs w:val="24"/>
        </w:rPr>
        <w:t xml:space="preserve"> (Жюри объявляет окончательные итоги.</w:t>
      </w:r>
      <w:r>
        <w:rPr>
          <w:rFonts w:eastAsia="Times New Roman"/>
          <w:bCs/>
          <w:i/>
          <w:iCs/>
          <w:spacing w:val="-6"/>
          <w:sz w:val="24"/>
          <w:szCs w:val="24"/>
        </w:rPr>
        <w:t xml:space="preserve"> Награждение подежителей</w:t>
      </w:r>
      <w:r w:rsidRPr="009F7810">
        <w:rPr>
          <w:rFonts w:eastAsia="Times New Roman"/>
          <w:bCs/>
          <w:i/>
          <w:iCs/>
          <w:spacing w:val="-6"/>
          <w:sz w:val="24"/>
          <w:szCs w:val="24"/>
        </w:rPr>
        <w:t xml:space="preserve"> </w:t>
      </w:r>
      <w:r>
        <w:rPr>
          <w:rFonts w:eastAsia="Times New Roman"/>
          <w:bCs/>
          <w:spacing w:val="-6"/>
          <w:sz w:val="24"/>
          <w:szCs w:val="24"/>
        </w:rPr>
        <w:t>)</w:t>
      </w:r>
    </w:p>
    <w:p w:rsidR="00185926" w:rsidRDefault="00185926" w:rsidP="00185926">
      <w:pPr>
        <w:jc w:val="both"/>
      </w:pPr>
    </w:p>
    <w:p w:rsidR="00B24ADD" w:rsidRDefault="00B24ADD" w:rsidP="00185926">
      <w:pPr>
        <w:jc w:val="both"/>
      </w:pPr>
    </w:p>
    <w:p w:rsidR="00E75C3E" w:rsidRDefault="00E75C3E" w:rsidP="00336AFA">
      <w:pPr>
        <w:jc w:val="center"/>
        <w:rPr>
          <w:b/>
          <w:sz w:val="24"/>
          <w:szCs w:val="24"/>
        </w:rPr>
        <w:sectPr w:rsidR="00E75C3E" w:rsidSect="008E5F71">
          <w:pgSz w:w="11909" w:h="16834"/>
          <w:pgMar w:top="568" w:right="994" w:bottom="1440" w:left="1134" w:header="720" w:footer="720" w:gutter="0"/>
          <w:cols w:space="1219"/>
          <w:noEndnote/>
          <w:docGrid w:linePitch="272"/>
        </w:sectPr>
      </w:pPr>
    </w:p>
    <w:p w:rsidR="001221FA" w:rsidRDefault="001221FA" w:rsidP="00336AFA">
      <w:pPr>
        <w:jc w:val="center"/>
        <w:rPr>
          <w:b/>
          <w:sz w:val="24"/>
          <w:szCs w:val="24"/>
        </w:rPr>
      </w:pPr>
      <w:r w:rsidRPr="00336AFA">
        <w:rPr>
          <w:b/>
          <w:sz w:val="24"/>
          <w:szCs w:val="24"/>
        </w:rPr>
        <w:lastRenderedPageBreak/>
        <w:t>Список Литературы:</w:t>
      </w:r>
    </w:p>
    <w:p w:rsidR="00336AFA" w:rsidRPr="00336AFA" w:rsidRDefault="00336AFA" w:rsidP="00336AFA">
      <w:pPr>
        <w:jc w:val="center"/>
        <w:rPr>
          <w:b/>
          <w:sz w:val="24"/>
          <w:szCs w:val="24"/>
        </w:rPr>
      </w:pPr>
    </w:p>
    <w:p w:rsidR="008E5F71" w:rsidRDefault="001221FA" w:rsidP="008B3A75">
      <w:pPr>
        <w:pStyle w:val="a3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Предметная неделя физики в школе/Н.П. Наволокова и др.; под общ. Ред. И.Ю.Ненашева. – Ростов н/Д.: Феникс, 2006.-272С. – (Библиотека учителя)</w:t>
      </w:r>
    </w:p>
    <w:p w:rsidR="001221FA" w:rsidRDefault="00546E74" w:rsidP="008B3A75">
      <w:pPr>
        <w:pStyle w:val="a3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География: </w:t>
      </w:r>
      <w:proofErr w:type="gramStart"/>
      <w:r>
        <w:rPr>
          <w:sz w:val="24"/>
          <w:szCs w:val="24"/>
        </w:rPr>
        <w:t>Занимательные материалы к урокам и внеклассным занятиям в 6-8 классах (викторины, диктанты, тесты, кроссворды, стихи, вопросы для КВН, олимпиад, бесед)/сост. Н.А.Касаткина.</w:t>
      </w:r>
      <w:proofErr w:type="gramEnd"/>
      <w:r>
        <w:rPr>
          <w:sz w:val="24"/>
          <w:szCs w:val="24"/>
        </w:rPr>
        <w:t xml:space="preserve"> – Волгоград: Учитель, 2005. – 155с.</w:t>
      </w:r>
    </w:p>
    <w:p w:rsidR="00546E74" w:rsidRDefault="00546E74" w:rsidP="008B3A75">
      <w:pPr>
        <w:pStyle w:val="a3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Сорокина Л.В. край родной: Сценарии о живой природе. – М.: ТЦ «Сфера», 2001.-96с. (Серия «Праздник в школе».)</w:t>
      </w:r>
    </w:p>
    <w:p w:rsidR="000E51FA" w:rsidRPr="001221FA" w:rsidRDefault="000E51FA" w:rsidP="008B3A75">
      <w:pPr>
        <w:pStyle w:val="a3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Брыляков А.И. Глазов. Фотоальбом. Издательство «Удмуртия». Ижевск, 1995г.</w:t>
      </w:r>
    </w:p>
    <w:sectPr w:rsidR="000E51FA" w:rsidRPr="001221FA" w:rsidSect="008E5F71">
      <w:pgSz w:w="11909" w:h="16834"/>
      <w:pgMar w:top="568" w:right="994" w:bottom="1440" w:left="1134" w:header="720" w:footer="720" w:gutter="0"/>
      <w:cols w:space="1219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5D6A0BC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4">
    <w:nsid w:val="0A3B1881"/>
    <w:multiLevelType w:val="hybridMultilevel"/>
    <w:tmpl w:val="A90A6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3A7E7E"/>
    <w:multiLevelType w:val="hybridMultilevel"/>
    <w:tmpl w:val="3926EF3E"/>
    <w:lvl w:ilvl="0" w:tplc="0419000F">
      <w:start w:val="1"/>
      <w:numFmt w:val="decimal"/>
      <w:lvlText w:val="%1."/>
      <w:lvlJc w:val="left"/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42B2B"/>
    <w:multiLevelType w:val="hybridMultilevel"/>
    <w:tmpl w:val="BC7C5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750837"/>
    <w:multiLevelType w:val="hybridMultilevel"/>
    <w:tmpl w:val="3926EF3E"/>
    <w:lvl w:ilvl="0" w:tplc="0419000F">
      <w:start w:val="1"/>
      <w:numFmt w:val="decimal"/>
      <w:lvlText w:val="%1."/>
      <w:lvlJc w:val="left"/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24E00"/>
    <w:multiLevelType w:val="hybridMultilevel"/>
    <w:tmpl w:val="3926EF3E"/>
    <w:lvl w:ilvl="0" w:tplc="0419000F">
      <w:start w:val="1"/>
      <w:numFmt w:val="decimal"/>
      <w:lvlText w:val="%1."/>
      <w:lvlJc w:val="left"/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10D7B"/>
    <w:multiLevelType w:val="singleLevel"/>
    <w:tmpl w:val="9FC02450"/>
    <w:lvl w:ilvl="0">
      <w:start w:val="3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41BD4198"/>
    <w:multiLevelType w:val="hybridMultilevel"/>
    <w:tmpl w:val="531A7A44"/>
    <w:lvl w:ilvl="0" w:tplc="0DCC915E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3A43E6"/>
    <w:multiLevelType w:val="singleLevel"/>
    <w:tmpl w:val="0DCC915E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2">
    <w:nsid w:val="4A1001A0"/>
    <w:multiLevelType w:val="hybridMultilevel"/>
    <w:tmpl w:val="AA3E7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F568F"/>
    <w:multiLevelType w:val="hybridMultilevel"/>
    <w:tmpl w:val="EA241302"/>
    <w:lvl w:ilvl="0" w:tplc="86C0D7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0E765F"/>
    <w:multiLevelType w:val="singleLevel"/>
    <w:tmpl w:val="D3A60710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55515EFF"/>
    <w:multiLevelType w:val="hybridMultilevel"/>
    <w:tmpl w:val="6B566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7D4EC7"/>
    <w:multiLevelType w:val="hybridMultilevel"/>
    <w:tmpl w:val="30EC1582"/>
    <w:lvl w:ilvl="0" w:tplc="86C0D7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5D275C00"/>
    <w:multiLevelType w:val="hybridMultilevel"/>
    <w:tmpl w:val="3926EF3E"/>
    <w:lvl w:ilvl="0" w:tplc="0419000F">
      <w:start w:val="1"/>
      <w:numFmt w:val="decimal"/>
      <w:lvlText w:val="%1."/>
      <w:lvlJc w:val="left"/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D168E4"/>
    <w:multiLevelType w:val="hybridMultilevel"/>
    <w:tmpl w:val="78F6D2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4A12E31"/>
    <w:multiLevelType w:val="hybridMultilevel"/>
    <w:tmpl w:val="A2B6C204"/>
    <w:lvl w:ilvl="0" w:tplc="BA20E4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A8C84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05489F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ECED0A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060405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2D696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074123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B72354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4A662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6D314313"/>
    <w:multiLevelType w:val="hybridMultilevel"/>
    <w:tmpl w:val="F6829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D155135"/>
    <w:multiLevelType w:val="hybridMultilevel"/>
    <w:tmpl w:val="377A93B4"/>
    <w:lvl w:ilvl="0" w:tplc="D974B8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3AB47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06A37B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5C8E27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2AAFB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D62D0E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3BC4DE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94AA8E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88FBE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1"/>
  </w:num>
  <w:num w:numId="2">
    <w:abstractNumId w:val="5"/>
  </w:num>
  <w:num w:numId="3">
    <w:abstractNumId w:val="20"/>
  </w:num>
  <w:num w:numId="4">
    <w:abstractNumId w:val="10"/>
  </w:num>
  <w:num w:numId="5">
    <w:abstractNumId w:val="15"/>
  </w:num>
  <w:num w:numId="6">
    <w:abstractNumId w:val="21"/>
  </w:num>
  <w:num w:numId="7">
    <w:abstractNumId w:val="19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3"/>
  </w:num>
  <w:num w:numId="13">
    <w:abstractNumId w:val="4"/>
  </w:num>
  <w:num w:numId="14">
    <w:abstractNumId w:val="6"/>
  </w:num>
  <w:num w:numId="15">
    <w:abstractNumId w:val="8"/>
  </w:num>
  <w:num w:numId="16">
    <w:abstractNumId w:val="7"/>
  </w:num>
  <w:num w:numId="17">
    <w:abstractNumId w:val="17"/>
  </w:num>
  <w:num w:numId="18">
    <w:abstractNumId w:val="18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rPr>
          <w:rFonts w:ascii="Symbol" w:hAnsi="Symbol" w:hint="default"/>
          <w:sz w:val="20"/>
        </w:rPr>
      </w:lvl>
    </w:lvlOverride>
  </w:num>
  <w:num w:numId="20">
    <w:abstractNumId w:val="14"/>
  </w:num>
  <w:num w:numId="21">
    <w:abstractNumId w:val="9"/>
  </w:num>
  <w:num w:numId="22">
    <w:abstractNumId w:val="9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40A"/>
    <w:rsid w:val="00007F20"/>
    <w:rsid w:val="00026E01"/>
    <w:rsid w:val="00083B80"/>
    <w:rsid w:val="000A2386"/>
    <w:rsid w:val="000E51FA"/>
    <w:rsid w:val="001221FA"/>
    <w:rsid w:val="001249B6"/>
    <w:rsid w:val="00157D2D"/>
    <w:rsid w:val="0017018C"/>
    <w:rsid w:val="00175A65"/>
    <w:rsid w:val="0018159C"/>
    <w:rsid w:val="00185926"/>
    <w:rsid w:val="00190C25"/>
    <w:rsid w:val="001A7734"/>
    <w:rsid w:val="001F2D59"/>
    <w:rsid w:val="00212049"/>
    <w:rsid w:val="00214C37"/>
    <w:rsid w:val="00243336"/>
    <w:rsid w:val="002502D6"/>
    <w:rsid w:val="0027027E"/>
    <w:rsid w:val="0027239C"/>
    <w:rsid w:val="00282E17"/>
    <w:rsid w:val="002C77D2"/>
    <w:rsid w:val="002E4F02"/>
    <w:rsid w:val="00312EFD"/>
    <w:rsid w:val="0032614A"/>
    <w:rsid w:val="00336AFA"/>
    <w:rsid w:val="0037092B"/>
    <w:rsid w:val="00390F75"/>
    <w:rsid w:val="003B340A"/>
    <w:rsid w:val="003C0CB7"/>
    <w:rsid w:val="003D1E13"/>
    <w:rsid w:val="003E67EC"/>
    <w:rsid w:val="003E6ED1"/>
    <w:rsid w:val="0046134F"/>
    <w:rsid w:val="00467445"/>
    <w:rsid w:val="004A0353"/>
    <w:rsid w:val="004A073D"/>
    <w:rsid w:val="004A09E3"/>
    <w:rsid w:val="004B0DEA"/>
    <w:rsid w:val="004E6A40"/>
    <w:rsid w:val="005041E9"/>
    <w:rsid w:val="00504661"/>
    <w:rsid w:val="005249BD"/>
    <w:rsid w:val="00530903"/>
    <w:rsid w:val="00546E74"/>
    <w:rsid w:val="00570208"/>
    <w:rsid w:val="005A6CEA"/>
    <w:rsid w:val="005F2314"/>
    <w:rsid w:val="006B5C27"/>
    <w:rsid w:val="006E6C3B"/>
    <w:rsid w:val="00724B67"/>
    <w:rsid w:val="007450D6"/>
    <w:rsid w:val="0076671C"/>
    <w:rsid w:val="007732D7"/>
    <w:rsid w:val="00782759"/>
    <w:rsid w:val="007A769D"/>
    <w:rsid w:val="007B7BA3"/>
    <w:rsid w:val="007E5E23"/>
    <w:rsid w:val="007F335B"/>
    <w:rsid w:val="00813A8A"/>
    <w:rsid w:val="00846502"/>
    <w:rsid w:val="008472F2"/>
    <w:rsid w:val="008616BD"/>
    <w:rsid w:val="008928A4"/>
    <w:rsid w:val="00896A51"/>
    <w:rsid w:val="008B3A75"/>
    <w:rsid w:val="008E5F71"/>
    <w:rsid w:val="008F0179"/>
    <w:rsid w:val="00957FDE"/>
    <w:rsid w:val="00963E58"/>
    <w:rsid w:val="00972021"/>
    <w:rsid w:val="00985A94"/>
    <w:rsid w:val="009A0BEC"/>
    <w:rsid w:val="009A268E"/>
    <w:rsid w:val="009B0B07"/>
    <w:rsid w:val="009C0FE8"/>
    <w:rsid w:val="009C1D55"/>
    <w:rsid w:val="009C27CF"/>
    <w:rsid w:val="009E660C"/>
    <w:rsid w:val="009F7810"/>
    <w:rsid w:val="00A31827"/>
    <w:rsid w:val="00A32FC1"/>
    <w:rsid w:val="00A64182"/>
    <w:rsid w:val="00A96E3E"/>
    <w:rsid w:val="00AA6A64"/>
    <w:rsid w:val="00B03D9F"/>
    <w:rsid w:val="00B24ADD"/>
    <w:rsid w:val="00B5543B"/>
    <w:rsid w:val="00B62228"/>
    <w:rsid w:val="00B75B9E"/>
    <w:rsid w:val="00BA6348"/>
    <w:rsid w:val="00BB4040"/>
    <w:rsid w:val="00C55DD9"/>
    <w:rsid w:val="00C777E7"/>
    <w:rsid w:val="00C94093"/>
    <w:rsid w:val="00CE0366"/>
    <w:rsid w:val="00CE2218"/>
    <w:rsid w:val="00D20C0B"/>
    <w:rsid w:val="00DB1209"/>
    <w:rsid w:val="00DC494F"/>
    <w:rsid w:val="00DD5F49"/>
    <w:rsid w:val="00E4293F"/>
    <w:rsid w:val="00E51419"/>
    <w:rsid w:val="00E53751"/>
    <w:rsid w:val="00E75C3E"/>
    <w:rsid w:val="00E87940"/>
    <w:rsid w:val="00EA6247"/>
    <w:rsid w:val="00EC352A"/>
    <w:rsid w:val="00EE3A58"/>
    <w:rsid w:val="00EE5B75"/>
    <w:rsid w:val="00F21919"/>
    <w:rsid w:val="00F92776"/>
    <w:rsid w:val="00FD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12EFD"/>
    <w:pPr>
      <w:ind w:left="720"/>
      <w:contextualSpacing/>
    </w:pPr>
  </w:style>
  <w:style w:type="table" w:styleId="a4">
    <w:name w:val="Table Grid"/>
    <w:basedOn w:val="a1"/>
    <w:uiPriority w:val="59"/>
    <w:rsid w:val="00BA63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5A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5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12EFD"/>
    <w:pPr>
      <w:ind w:left="720"/>
      <w:contextualSpacing/>
    </w:pPr>
  </w:style>
  <w:style w:type="table" w:styleId="a4">
    <w:name w:val="Table Grid"/>
    <w:basedOn w:val="a1"/>
    <w:uiPriority w:val="59"/>
    <w:rsid w:val="00BA63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5A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5A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261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3064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500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3289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900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009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53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313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324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40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8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238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014AE57-62B1-4131-A9FB-78FBE362B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2403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2</dc:creator>
  <cp:lastModifiedBy>user</cp:lastModifiedBy>
  <cp:revision>5</cp:revision>
  <cp:lastPrinted>2008-12-17T08:37:00Z</cp:lastPrinted>
  <dcterms:created xsi:type="dcterms:W3CDTF">2020-11-07T18:53:00Z</dcterms:created>
  <dcterms:modified xsi:type="dcterms:W3CDTF">2021-03-24T19:11:00Z</dcterms:modified>
</cp:coreProperties>
</file>